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1E4548A" w:rsidR="008D704D" w:rsidRPr="002C485B" w:rsidRDefault="006C688B" w:rsidP="00C64996">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Pr>
          <w:rFonts w:ascii="Trebuchet MS" w:eastAsia="Calibri" w:hAnsi="Trebuchet MS" w:cs="Times New Roman"/>
          <w:color w:val="0070C0"/>
          <w:sz w:val="22"/>
          <w:szCs w:val="22"/>
        </w:rPr>
        <w:t xml:space="preserve">Pirkimo </w:t>
      </w:r>
      <w:r w:rsidR="00417F77">
        <w:rPr>
          <w:rFonts w:ascii="Trebuchet MS" w:eastAsia="Calibri" w:hAnsi="Trebuchet MS" w:cs="Times New Roman"/>
          <w:color w:val="0070C0"/>
          <w:sz w:val="22"/>
          <w:szCs w:val="22"/>
        </w:rPr>
        <w:t xml:space="preserve">specialiųjų </w:t>
      </w:r>
      <w:r>
        <w:rPr>
          <w:rFonts w:ascii="Trebuchet MS" w:eastAsia="Calibri" w:hAnsi="Trebuchet MS" w:cs="Times New Roman"/>
          <w:color w:val="0070C0"/>
          <w:sz w:val="22"/>
          <w:szCs w:val="22"/>
        </w:rPr>
        <w:t>sąlygų 6</w:t>
      </w:r>
      <w:r w:rsidR="008D704D"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26801EE2" w:rsidR="003B6D7A" w:rsidRPr="006852C6" w:rsidRDefault="00134D18"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001CF3">
        <w:rPr>
          <w:rFonts w:ascii="Trebuchet MS" w:hAnsi="Trebuchet MS"/>
          <w:b/>
          <w:bCs/>
          <w:sz w:val="22"/>
          <w:szCs w:val="22"/>
          <w:lang w:eastAsia="en-US"/>
        </w:rPr>
        <w:t>SĖDIMŲJŲ BALDŲ IR KĖDŽIŲ</w:t>
      </w:r>
      <w:r w:rsidR="003E436F" w:rsidRPr="003E436F">
        <w:rPr>
          <w:rFonts w:ascii="Trebuchet MS" w:hAnsi="Trebuchet MS"/>
          <w:b/>
          <w:bCs/>
          <w:sz w:val="22"/>
          <w:szCs w:val="22"/>
          <w:lang w:eastAsia="en-US"/>
        </w:rPr>
        <w:t xml:space="preserve"> </w:t>
      </w:r>
      <w:r w:rsidR="00B26AC3"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C80256" w:rsidRPr="00A6707D" w14:paraId="6329BD78" w14:textId="77777777" w:rsidTr="00087AC3">
        <w:trPr>
          <w:jc w:val="center"/>
        </w:trPr>
        <w:tc>
          <w:tcPr>
            <w:tcW w:w="2835" w:type="dxa"/>
            <w:tcBorders>
              <w:bottom w:val="single" w:sz="4" w:space="0" w:color="auto"/>
            </w:tcBorders>
          </w:tcPr>
          <w:p w14:paraId="4691D1C8" w14:textId="77777777" w:rsidR="00C80256" w:rsidRPr="00A6707D" w:rsidRDefault="00C80256" w:rsidP="00087AC3">
            <w:pPr>
              <w:jc w:val="center"/>
              <w:rPr>
                <w:rFonts w:ascii="Trebuchet MS" w:hAnsi="Trebuchet MS" w:cs="Times New Roman"/>
                <w:i/>
                <w:iCs/>
                <w:sz w:val="22"/>
                <w:szCs w:val="22"/>
              </w:rPr>
            </w:pPr>
          </w:p>
        </w:tc>
      </w:tr>
      <w:tr w:rsidR="00C80256" w:rsidRPr="00A6707D" w14:paraId="3D507F8B" w14:textId="77777777" w:rsidTr="00087AC3">
        <w:trPr>
          <w:trHeight w:val="116"/>
          <w:jc w:val="center"/>
        </w:trPr>
        <w:tc>
          <w:tcPr>
            <w:tcW w:w="2835" w:type="dxa"/>
            <w:tcBorders>
              <w:top w:val="single" w:sz="4" w:space="0" w:color="auto"/>
            </w:tcBorders>
          </w:tcPr>
          <w:p w14:paraId="5356A04D" w14:textId="77777777" w:rsidR="00C80256" w:rsidRPr="00A6707D" w:rsidRDefault="00C80256" w:rsidP="00087AC3">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C80256" w:rsidRPr="00A6707D" w14:paraId="45DF076B" w14:textId="77777777" w:rsidTr="00087AC3">
        <w:trPr>
          <w:jc w:val="center"/>
        </w:trPr>
        <w:tc>
          <w:tcPr>
            <w:tcW w:w="2835" w:type="dxa"/>
            <w:tcBorders>
              <w:bottom w:val="single" w:sz="4" w:space="0" w:color="auto"/>
            </w:tcBorders>
          </w:tcPr>
          <w:p w14:paraId="5439BB9B" w14:textId="77777777" w:rsidR="00C80256" w:rsidRPr="00A6707D" w:rsidRDefault="00C80256" w:rsidP="00087AC3">
            <w:pPr>
              <w:jc w:val="center"/>
              <w:rPr>
                <w:rFonts w:ascii="Trebuchet MS" w:hAnsi="Trebuchet MS" w:cs="Times New Roman"/>
                <w:i/>
                <w:iCs/>
                <w:sz w:val="22"/>
                <w:szCs w:val="22"/>
              </w:rPr>
            </w:pPr>
          </w:p>
        </w:tc>
      </w:tr>
      <w:tr w:rsidR="00C80256" w:rsidRPr="00A6707D" w14:paraId="7C48A779" w14:textId="77777777" w:rsidTr="00087AC3">
        <w:trPr>
          <w:jc w:val="center"/>
        </w:trPr>
        <w:tc>
          <w:tcPr>
            <w:tcW w:w="2835" w:type="dxa"/>
            <w:tcBorders>
              <w:top w:val="single" w:sz="4" w:space="0" w:color="auto"/>
            </w:tcBorders>
          </w:tcPr>
          <w:p w14:paraId="182C731C" w14:textId="77777777" w:rsidR="00C80256" w:rsidRPr="00A6707D" w:rsidRDefault="00C80256" w:rsidP="00087AC3">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0A4DD6E7" w14:textId="77777777" w:rsidR="00C80256" w:rsidRPr="00A6707D" w:rsidRDefault="00C80256" w:rsidP="00C80256">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80256" w:rsidRPr="002C485B" w14:paraId="3BBD8CB9" w14:textId="77777777" w:rsidTr="00087AC3">
        <w:trPr>
          <w:trHeight w:val="317"/>
        </w:trPr>
        <w:tc>
          <w:tcPr>
            <w:tcW w:w="5524" w:type="dxa"/>
            <w:tcBorders>
              <w:bottom w:val="single" w:sz="4" w:space="0" w:color="auto"/>
            </w:tcBorders>
          </w:tcPr>
          <w:p w14:paraId="673A1ED4" w14:textId="77777777" w:rsidR="00C80256" w:rsidRPr="002C66DA" w:rsidRDefault="00C80256" w:rsidP="00087AC3">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C80256" w:rsidRPr="002C485B" w14:paraId="49FDFA58" w14:textId="77777777" w:rsidTr="00087AC3">
        <w:tc>
          <w:tcPr>
            <w:tcW w:w="5524" w:type="dxa"/>
            <w:tcBorders>
              <w:top w:val="single" w:sz="4" w:space="0" w:color="auto"/>
            </w:tcBorders>
          </w:tcPr>
          <w:p w14:paraId="71CC69A6" w14:textId="77777777" w:rsidR="00C80256" w:rsidRPr="002C485B" w:rsidRDefault="00C80256" w:rsidP="00087AC3">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2F79D152" w14:textId="77777777" w:rsidR="00C80256" w:rsidRPr="002C485B" w:rsidRDefault="00C80256" w:rsidP="00C80256">
      <w:pPr>
        <w:spacing w:after="0" w:line="240" w:lineRule="auto"/>
        <w:rPr>
          <w:rFonts w:ascii="Trebuchet MS" w:hAnsi="Trebuchet MS" w:cs="Times New Roman"/>
          <w:sz w:val="22"/>
          <w:szCs w:val="22"/>
        </w:rPr>
      </w:pPr>
    </w:p>
    <w:p w14:paraId="6F5FF7F9" w14:textId="77777777" w:rsidR="00C80256" w:rsidRPr="002C485B" w:rsidRDefault="00C80256" w:rsidP="00C80256">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80256" w:rsidRPr="002C485B" w14:paraId="13AE23E9" w14:textId="77777777" w:rsidTr="00087AC3">
        <w:tc>
          <w:tcPr>
            <w:tcW w:w="7225" w:type="dxa"/>
            <w:tcBorders>
              <w:top w:val="single" w:sz="4" w:space="0" w:color="auto"/>
              <w:left w:val="single" w:sz="4" w:space="0" w:color="auto"/>
              <w:bottom w:val="single" w:sz="4" w:space="0" w:color="auto"/>
              <w:right w:val="single" w:sz="4" w:space="0" w:color="auto"/>
            </w:tcBorders>
            <w:hideMark/>
          </w:tcPr>
          <w:p w14:paraId="4FB90CB5" w14:textId="77777777" w:rsidR="00C80256" w:rsidRPr="002C485B" w:rsidRDefault="00C80256" w:rsidP="00087AC3">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ūkio subjektų grupės dalyvių pavadinimas (-ai), juridinio asmens kodas (-ai) </w:t>
            </w:r>
            <w:r w:rsidRPr="002C485B">
              <w:rPr>
                <w:rFonts w:ascii="Trebuchet MS" w:hAnsi="Trebuchet MS" w:cs="Times New Roman"/>
                <w:i/>
                <w:sz w:val="22"/>
                <w:szCs w:val="22"/>
              </w:rPr>
              <w:t>(jeigu pasiūlymą teikia fizinis asmuo – verslo ar individualios veiklos pažymėjimo Nr. ar pan.)</w:t>
            </w:r>
            <w:r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296256" w14:textId="77777777" w:rsidR="00C80256" w:rsidRPr="002C485B" w:rsidRDefault="00C80256" w:rsidP="00087AC3">
            <w:pPr>
              <w:spacing w:after="0" w:line="240" w:lineRule="auto"/>
              <w:rPr>
                <w:rFonts w:ascii="Trebuchet MS" w:hAnsi="Trebuchet MS" w:cs="Times New Roman"/>
                <w:sz w:val="22"/>
                <w:szCs w:val="22"/>
              </w:rPr>
            </w:pPr>
          </w:p>
        </w:tc>
      </w:tr>
      <w:tr w:rsidR="00C80256" w:rsidRPr="002C485B" w14:paraId="62525C85" w14:textId="77777777" w:rsidTr="00087AC3">
        <w:tc>
          <w:tcPr>
            <w:tcW w:w="7225" w:type="dxa"/>
            <w:tcBorders>
              <w:top w:val="single" w:sz="4" w:space="0" w:color="auto"/>
              <w:left w:val="single" w:sz="4" w:space="0" w:color="auto"/>
              <w:bottom w:val="single" w:sz="4" w:space="0" w:color="auto"/>
              <w:right w:val="single" w:sz="4" w:space="0" w:color="auto"/>
            </w:tcBorders>
          </w:tcPr>
          <w:p w14:paraId="1AA44AA2" w14:textId="77777777" w:rsidR="00C80256" w:rsidRPr="002C485B" w:rsidRDefault="00C80256" w:rsidP="00087AC3">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grupės dalyvis, atstovaujantis arba vadovaujantis ūkio subjektų grupei </w:t>
            </w:r>
            <w:r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2BCFEA0A" w14:textId="77777777" w:rsidR="00C80256" w:rsidRPr="002C485B" w:rsidRDefault="00C80256" w:rsidP="00087AC3">
            <w:pPr>
              <w:spacing w:after="0" w:line="240" w:lineRule="auto"/>
              <w:rPr>
                <w:rFonts w:ascii="Trebuchet MS" w:hAnsi="Trebuchet MS" w:cs="Times New Roman"/>
                <w:sz w:val="22"/>
                <w:szCs w:val="22"/>
              </w:rPr>
            </w:pPr>
          </w:p>
        </w:tc>
      </w:tr>
      <w:tr w:rsidR="00C80256" w:rsidRPr="002C485B" w14:paraId="5826EFCD" w14:textId="77777777" w:rsidTr="00087AC3">
        <w:tc>
          <w:tcPr>
            <w:tcW w:w="7225" w:type="dxa"/>
            <w:tcBorders>
              <w:top w:val="single" w:sz="4" w:space="0" w:color="auto"/>
              <w:left w:val="single" w:sz="4" w:space="0" w:color="auto"/>
              <w:bottom w:val="single" w:sz="4" w:space="0" w:color="auto"/>
              <w:right w:val="single" w:sz="4" w:space="0" w:color="auto"/>
            </w:tcBorders>
          </w:tcPr>
          <w:p w14:paraId="0CB440D2" w14:textId="77777777" w:rsidR="00C80256" w:rsidRPr="002C485B" w:rsidRDefault="00C80256" w:rsidP="00087AC3">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7A277E58" w14:textId="77777777" w:rsidR="00C80256" w:rsidRPr="002C485B" w:rsidRDefault="00C80256" w:rsidP="00087AC3">
            <w:pPr>
              <w:spacing w:after="0" w:line="240" w:lineRule="auto"/>
              <w:rPr>
                <w:rFonts w:ascii="Trebuchet MS" w:hAnsi="Trebuchet MS" w:cs="Times New Roman"/>
                <w:sz w:val="22"/>
                <w:szCs w:val="22"/>
              </w:rPr>
            </w:pPr>
          </w:p>
        </w:tc>
      </w:tr>
    </w:tbl>
    <w:p w14:paraId="68CA72CC" w14:textId="77777777" w:rsidR="00C80256" w:rsidRPr="002C485B" w:rsidRDefault="00C80256" w:rsidP="00C80256">
      <w:pPr>
        <w:spacing w:after="0" w:line="240" w:lineRule="auto"/>
        <w:rPr>
          <w:rFonts w:ascii="Trebuchet MS" w:hAnsi="Trebuchet MS" w:cs="Times New Roman"/>
          <w:iCs/>
          <w:sz w:val="22"/>
          <w:szCs w:val="22"/>
        </w:rPr>
      </w:pPr>
    </w:p>
    <w:p w14:paraId="39A2E875" w14:textId="77777777" w:rsidR="00C80256" w:rsidRPr="002C485B" w:rsidRDefault="00C80256" w:rsidP="00C80256">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5" w:name="_Toc329443227"/>
      <w:r w:rsidRPr="002C485B">
        <w:rPr>
          <w:rFonts w:ascii="Trebuchet MS" w:hAnsi="Trebuchet MS" w:cs="Times New Roman"/>
          <w:b/>
          <w:bCs/>
          <w:sz w:val="22"/>
          <w:szCs w:val="22"/>
        </w:rPr>
        <w:t>INFORMACIJA APIE ŪKIO SUBJEKTUS</w:t>
      </w:r>
      <w:bookmarkEnd w:id="5"/>
      <w:r w:rsidRPr="002C485B">
        <w:rPr>
          <w:rFonts w:ascii="Trebuchet MS" w:hAnsi="Trebuchet MS" w:cs="Times New Roman"/>
          <w:b/>
          <w:bCs/>
          <w:sz w:val="22"/>
          <w:szCs w:val="22"/>
        </w:rPr>
        <w:t>, KURIŲ PAJĖGUMAIS TIEKĖJAS REMIASI, KAD ATITIKTŲ PERKANČIOSIOS ORGANIZACIJOS KELIAMUS KVALIFIKACIJOS REIKALAVIMUS (JEIGU TOKIE REIKALAVIMAI KELIAMI) (</w:t>
      </w:r>
      <w:r w:rsidRPr="002C485B">
        <w:rPr>
          <w:rFonts w:ascii="Trebuchet MS" w:hAnsi="Trebuchet MS" w:cs="Times New Roman"/>
          <w:b/>
          <w:bCs/>
          <w:i/>
          <w:iCs/>
          <w:sz w:val="22"/>
          <w:szCs w:val="22"/>
        </w:rPr>
        <w:t>nurodomi ir kvazisubtiekėjai – fiziniai asmenys, kuriuos ketinama įdarbinti pirkimo laimėjimo atveju)</w:t>
      </w:r>
    </w:p>
    <w:p w14:paraId="39BC9D02" w14:textId="77777777" w:rsidR="00C80256" w:rsidRPr="002C485B" w:rsidRDefault="00C80256" w:rsidP="00C80256">
      <w:pPr>
        <w:pStyle w:val="ListParagraph"/>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(pildoma, jei tiekėjas pasitelkia kitų ūkio subjektų pajėgumais pagal VPĮ 49 str.)</w:t>
      </w:r>
    </w:p>
    <w:tbl>
      <w:tblPr>
        <w:tblStyle w:val="TableGrid"/>
        <w:tblW w:w="13603" w:type="dxa"/>
        <w:tblInd w:w="0" w:type="dxa"/>
        <w:tblLook w:val="04A0" w:firstRow="1" w:lastRow="0" w:firstColumn="1" w:lastColumn="0" w:noHBand="0" w:noVBand="1"/>
      </w:tblPr>
      <w:tblGrid>
        <w:gridCol w:w="553"/>
        <w:gridCol w:w="3454"/>
        <w:gridCol w:w="4923"/>
        <w:gridCol w:w="4673"/>
      </w:tblGrid>
      <w:tr w:rsidR="00C80256" w:rsidRPr="002C485B" w14:paraId="26D3C321" w14:textId="77777777" w:rsidTr="00087AC3">
        <w:tc>
          <w:tcPr>
            <w:tcW w:w="553" w:type="dxa"/>
            <w:shd w:val="clear" w:color="auto" w:fill="D9E2F3" w:themeFill="accent1" w:themeFillTint="33"/>
          </w:tcPr>
          <w:p w14:paraId="13E01AAA" w14:textId="77777777" w:rsidR="00C80256" w:rsidRPr="002C485B" w:rsidRDefault="00C80256" w:rsidP="00087AC3">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9E2F3" w:themeFill="accent1" w:themeFillTint="33"/>
          </w:tcPr>
          <w:p w14:paraId="176BA36F" w14:textId="77777777" w:rsidR="00C80256" w:rsidRPr="002C485B" w:rsidRDefault="00C80256" w:rsidP="00087AC3">
            <w:pP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9E2F3" w:themeFill="accent1" w:themeFillTint="33"/>
          </w:tcPr>
          <w:p w14:paraId="17698B3B" w14:textId="77777777" w:rsidR="00C80256" w:rsidRPr="002C485B" w:rsidRDefault="00C80256" w:rsidP="00087AC3">
            <w:pP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9E2F3" w:themeFill="accent1" w:themeFillTint="33"/>
          </w:tcPr>
          <w:p w14:paraId="470F08DC" w14:textId="77777777" w:rsidR="00C80256" w:rsidRPr="002C485B" w:rsidRDefault="00C80256" w:rsidP="00087AC3">
            <w:pPr>
              <w:rPr>
                <w:rFonts w:ascii="Trebuchet MS" w:hAnsi="Trebuchet MS" w:cs="Times New Roman"/>
                <w:b/>
                <w:sz w:val="22"/>
                <w:szCs w:val="22"/>
              </w:rPr>
            </w:pPr>
            <w:r w:rsidRPr="002C485B">
              <w:rPr>
                <w:rFonts w:ascii="Trebuchet MS" w:hAnsi="Trebuchet MS" w:cs="Times New Roman"/>
                <w:b/>
                <w:sz w:val="22"/>
                <w:szCs w:val="22"/>
              </w:rPr>
              <w:t>Sutarties objekto dalies, perduodamos vykdyti subtiekėjui, aprašymas</w:t>
            </w:r>
          </w:p>
        </w:tc>
      </w:tr>
      <w:tr w:rsidR="00C80256" w:rsidRPr="002C485B" w14:paraId="6B42CDD6" w14:textId="77777777" w:rsidTr="00087AC3">
        <w:tc>
          <w:tcPr>
            <w:tcW w:w="553" w:type="dxa"/>
          </w:tcPr>
          <w:p w14:paraId="24F18F59" w14:textId="77777777" w:rsidR="00C80256" w:rsidRPr="002C485B" w:rsidRDefault="00C80256" w:rsidP="00087AC3">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6215124F" w14:textId="77777777" w:rsidR="00C80256" w:rsidRPr="002C485B" w:rsidRDefault="00C80256" w:rsidP="00087AC3">
            <w:pPr>
              <w:rPr>
                <w:rFonts w:ascii="Trebuchet MS" w:hAnsi="Trebuchet MS" w:cs="Times New Roman"/>
                <w:bCs/>
                <w:sz w:val="22"/>
                <w:szCs w:val="22"/>
              </w:rPr>
            </w:pPr>
          </w:p>
        </w:tc>
        <w:tc>
          <w:tcPr>
            <w:tcW w:w="4923" w:type="dxa"/>
          </w:tcPr>
          <w:p w14:paraId="5D6C5DC1" w14:textId="77777777" w:rsidR="00C80256" w:rsidRPr="002C485B" w:rsidRDefault="00C80256" w:rsidP="00087AC3">
            <w:pPr>
              <w:rPr>
                <w:rFonts w:ascii="Trebuchet MS" w:hAnsi="Trebuchet MS" w:cs="Times New Roman"/>
                <w:bCs/>
                <w:sz w:val="22"/>
                <w:szCs w:val="22"/>
              </w:rPr>
            </w:pPr>
          </w:p>
        </w:tc>
        <w:tc>
          <w:tcPr>
            <w:tcW w:w="4673" w:type="dxa"/>
          </w:tcPr>
          <w:p w14:paraId="21559506" w14:textId="77777777" w:rsidR="00C80256" w:rsidRPr="002C485B" w:rsidRDefault="00C80256" w:rsidP="00087AC3">
            <w:pPr>
              <w:rPr>
                <w:rFonts w:ascii="Trebuchet MS" w:hAnsi="Trebuchet MS" w:cs="Times New Roman"/>
                <w:bCs/>
                <w:sz w:val="22"/>
                <w:szCs w:val="22"/>
              </w:rPr>
            </w:pPr>
          </w:p>
        </w:tc>
      </w:tr>
      <w:tr w:rsidR="00C80256" w:rsidRPr="002C485B" w14:paraId="0C8814E2" w14:textId="77777777" w:rsidTr="00087AC3">
        <w:tc>
          <w:tcPr>
            <w:tcW w:w="553" w:type="dxa"/>
          </w:tcPr>
          <w:p w14:paraId="7CDF6F98" w14:textId="77777777" w:rsidR="00C80256" w:rsidRPr="002C485B" w:rsidRDefault="00C80256" w:rsidP="00087AC3">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22C906F1" w14:textId="77777777" w:rsidR="00C80256" w:rsidRPr="002C485B" w:rsidRDefault="00C80256" w:rsidP="00087AC3">
            <w:pPr>
              <w:rPr>
                <w:rFonts w:ascii="Trebuchet MS" w:hAnsi="Trebuchet MS" w:cs="Times New Roman"/>
                <w:bCs/>
                <w:sz w:val="22"/>
                <w:szCs w:val="22"/>
              </w:rPr>
            </w:pPr>
          </w:p>
        </w:tc>
        <w:tc>
          <w:tcPr>
            <w:tcW w:w="4923" w:type="dxa"/>
          </w:tcPr>
          <w:p w14:paraId="151C149C" w14:textId="77777777" w:rsidR="00C80256" w:rsidRPr="002C485B" w:rsidRDefault="00C80256" w:rsidP="00087AC3">
            <w:pPr>
              <w:rPr>
                <w:rFonts w:ascii="Trebuchet MS" w:hAnsi="Trebuchet MS" w:cs="Times New Roman"/>
                <w:bCs/>
                <w:sz w:val="22"/>
                <w:szCs w:val="22"/>
              </w:rPr>
            </w:pPr>
          </w:p>
        </w:tc>
        <w:tc>
          <w:tcPr>
            <w:tcW w:w="4673" w:type="dxa"/>
          </w:tcPr>
          <w:p w14:paraId="714F5BF7" w14:textId="77777777" w:rsidR="00C80256" w:rsidRPr="002C485B" w:rsidRDefault="00C80256" w:rsidP="00087AC3">
            <w:pPr>
              <w:rPr>
                <w:rFonts w:ascii="Trebuchet MS" w:hAnsi="Trebuchet MS" w:cs="Times New Roman"/>
                <w:bCs/>
                <w:sz w:val="22"/>
                <w:szCs w:val="22"/>
              </w:rPr>
            </w:pPr>
          </w:p>
        </w:tc>
      </w:tr>
    </w:tbl>
    <w:p w14:paraId="5B95E935" w14:textId="77777777" w:rsidR="00C80256" w:rsidRPr="002C485B" w:rsidRDefault="00C80256" w:rsidP="00C80256">
      <w:pPr>
        <w:spacing w:after="0" w:line="240" w:lineRule="auto"/>
        <w:rPr>
          <w:rFonts w:ascii="Trebuchet MS" w:eastAsia="Calibri" w:hAnsi="Trebuchet MS" w:cs="Times New Roman"/>
          <w:color w:val="000000" w:themeColor="text1"/>
          <w:sz w:val="22"/>
          <w:szCs w:val="22"/>
        </w:rPr>
      </w:pPr>
    </w:p>
    <w:p w14:paraId="21207E8E" w14:textId="77777777" w:rsidR="00C80256" w:rsidRPr="002C485B" w:rsidRDefault="00C80256" w:rsidP="00C80256">
      <w:pPr>
        <w:pStyle w:val="ListParagraph"/>
        <w:numPr>
          <w:ilvl w:val="0"/>
          <w:numId w:val="9"/>
        </w:numPr>
        <w:tabs>
          <w:tab w:val="left" w:pos="426"/>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INFORMACIJA APIE ŽINOMUS SUBTIEKĖJUS IR JIEMS PERDUODAMA VYKDYTI SUTARTIES DALIS</w:t>
      </w:r>
    </w:p>
    <w:p w14:paraId="76A3E16D" w14:textId="77777777" w:rsidR="00C80256" w:rsidRPr="002C485B" w:rsidRDefault="00C80256" w:rsidP="00C80256">
      <w:pPr>
        <w:pStyle w:val="ListParagraph"/>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C80256" w:rsidRPr="002C485B" w14:paraId="14AA9FF3" w14:textId="77777777" w:rsidTr="00087AC3">
        <w:tc>
          <w:tcPr>
            <w:tcW w:w="553" w:type="dxa"/>
            <w:shd w:val="clear" w:color="auto" w:fill="D9E2F3" w:themeFill="accent1" w:themeFillTint="33"/>
          </w:tcPr>
          <w:p w14:paraId="080C1C9F" w14:textId="77777777" w:rsidR="00C80256" w:rsidRPr="002C485B" w:rsidRDefault="00C80256" w:rsidP="00087AC3">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9E2F3" w:themeFill="accent1" w:themeFillTint="33"/>
          </w:tcPr>
          <w:p w14:paraId="53B2A35A" w14:textId="77777777" w:rsidR="00C80256" w:rsidRPr="002C485B" w:rsidRDefault="00C80256" w:rsidP="00087AC3">
            <w:pPr>
              <w:rPr>
                <w:rFonts w:ascii="Trebuchet MS" w:hAnsi="Trebuchet MS" w:cs="Times New Roman"/>
                <w:b/>
                <w:sz w:val="22"/>
                <w:szCs w:val="22"/>
              </w:rPr>
            </w:pPr>
            <w:r w:rsidRPr="002C485B">
              <w:rPr>
                <w:rFonts w:ascii="Trebuchet MS" w:hAnsi="Trebuchet MS" w:cs="Times New Roman"/>
                <w:b/>
                <w:sz w:val="22"/>
                <w:szCs w:val="22"/>
              </w:rPr>
              <w:t>Subtiekėjo pavadinimas, juridinio asmens kodas, adresas</w:t>
            </w:r>
          </w:p>
        </w:tc>
        <w:tc>
          <w:tcPr>
            <w:tcW w:w="8070" w:type="dxa"/>
            <w:shd w:val="clear" w:color="auto" w:fill="D9E2F3" w:themeFill="accent1" w:themeFillTint="33"/>
          </w:tcPr>
          <w:p w14:paraId="07319841" w14:textId="77777777" w:rsidR="00C80256" w:rsidRPr="002C485B" w:rsidRDefault="00C80256" w:rsidP="00087AC3">
            <w:pPr>
              <w:rPr>
                <w:rFonts w:ascii="Trebuchet MS" w:hAnsi="Trebuchet MS" w:cs="Times New Roman"/>
                <w:b/>
                <w:sz w:val="22"/>
                <w:szCs w:val="22"/>
              </w:rPr>
            </w:pPr>
            <w:r w:rsidRPr="002C485B">
              <w:rPr>
                <w:rFonts w:ascii="Trebuchet MS" w:hAnsi="Trebuchet MS" w:cs="Times New Roman"/>
                <w:b/>
                <w:sz w:val="22"/>
                <w:szCs w:val="22"/>
              </w:rPr>
              <w:t>Sutarties objekto dalies, perduodamos vykdyti subtiekėjui, aprašymas</w:t>
            </w:r>
          </w:p>
        </w:tc>
      </w:tr>
      <w:tr w:rsidR="00C80256" w:rsidRPr="002C485B" w14:paraId="576CD854" w14:textId="77777777" w:rsidTr="00087AC3">
        <w:tc>
          <w:tcPr>
            <w:tcW w:w="553" w:type="dxa"/>
          </w:tcPr>
          <w:p w14:paraId="70C6F8CD" w14:textId="77777777" w:rsidR="00C80256" w:rsidRPr="002C485B" w:rsidRDefault="00C80256" w:rsidP="00087AC3">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1C43D446" w14:textId="77777777" w:rsidR="00C80256" w:rsidRPr="002C485B" w:rsidRDefault="00C80256" w:rsidP="00087AC3">
            <w:pPr>
              <w:rPr>
                <w:rFonts w:ascii="Trebuchet MS" w:hAnsi="Trebuchet MS" w:cs="Times New Roman"/>
                <w:bCs/>
                <w:sz w:val="22"/>
                <w:szCs w:val="22"/>
              </w:rPr>
            </w:pPr>
          </w:p>
        </w:tc>
        <w:tc>
          <w:tcPr>
            <w:tcW w:w="8070" w:type="dxa"/>
          </w:tcPr>
          <w:p w14:paraId="71334862" w14:textId="77777777" w:rsidR="00C80256" w:rsidRPr="002C485B" w:rsidRDefault="00C80256" w:rsidP="00087AC3">
            <w:pPr>
              <w:rPr>
                <w:rFonts w:ascii="Trebuchet MS" w:hAnsi="Trebuchet MS" w:cs="Times New Roman"/>
                <w:bCs/>
                <w:sz w:val="22"/>
                <w:szCs w:val="22"/>
              </w:rPr>
            </w:pPr>
          </w:p>
        </w:tc>
      </w:tr>
      <w:tr w:rsidR="00C80256" w:rsidRPr="002C485B" w14:paraId="30C2E3DE" w14:textId="77777777" w:rsidTr="00087AC3">
        <w:tc>
          <w:tcPr>
            <w:tcW w:w="553" w:type="dxa"/>
          </w:tcPr>
          <w:p w14:paraId="05B3EAC2" w14:textId="77777777" w:rsidR="00C80256" w:rsidRPr="002C485B" w:rsidRDefault="00C80256" w:rsidP="00087AC3">
            <w:pPr>
              <w:rPr>
                <w:rFonts w:ascii="Trebuchet MS" w:hAnsi="Trebuchet MS" w:cs="Times New Roman"/>
                <w:bCs/>
                <w:sz w:val="22"/>
                <w:szCs w:val="22"/>
              </w:rPr>
            </w:pPr>
            <w:r w:rsidRPr="002C485B">
              <w:rPr>
                <w:rFonts w:ascii="Trebuchet MS" w:hAnsi="Trebuchet MS" w:cs="Times New Roman"/>
                <w:bCs/>
                <w:sz w:val="22"/>
                <w:szCs w:val="22"/>
              </w:rPr>
              <w:lastRenderedPageBreak/>
              <w:t>2.</w:t>
            </w:r>
          </w:p>
        </w:tc>
        <w:tc>
          <w:tcPr>
            <w:tcW w:w="4980" w:type="dxa"/>
          </w:tcPr>
          <w:p w14:paraId="6241B897" w14:textId="77777777" w:rsidR="00C80256" w:rsidRPr="002C485B" w:rsidRDefault="00C80256" w:rsidP="00087AC3">
            <w:pPr>
              <w:rPr>
                <w:rFonts w:ascii="Trebuchet MS" w:hAnsi="Trebuchet MS" w:cs="Times New Roman"/>
                <w:bCs/>
                <w:sz w:val="22"/>
                <w:szCs w:val="22"/>
              </w:rPr>
            </w:pPr>
          </w:p>
        </w:tc>
        <w:tc>
          <w:tcPr>
            <w:tcW w:w="8070" w:type="dxa"/>
          </w:tcPr>
          <w:p w14:paraId="0E5367D4" w14:textId="77777777" w:rsidR="00C80256" w:rsidRPr="002C485B" w:rsidRDefault="00C80256" w:rsidP="00087AC3">
            <w:pPr>
              <w:rPr>
                <w:rFonts w:ascii="Trebuchet MS" w:hAnsi="Trebuchet MS" w:cs="Times New Roman"/>
                <w:bCs/>
                <w:sz w:val="22"/>
                <w:szCs w:val="22"/>
              </w:rPr>
            </w:pPr>
          </w:p>
        </w:tc>
      </w:tr>
    </w:tbl>
    <w:p w14:paraId="3FAC89CD" w14:textId="77777777" w:rsidR="00C80256" w:rsidRPr="002F1843" w:rsidRDefault="00C80256" w:rsidP="00C80256">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592F4241" w14:textId="77777777" w:rsidR="00C80256" w:rsidRPr="002C485B" w:rsidRDefault="00C80256" w:rsidP="00C80256">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nurodoma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050DAE14" w14:textId="3B637AAD" w:rsidR="00C80256" w:rsidRDefault="00C80256" w:rsidP="00C80256">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kainos sudėtines dalis ir pan. PVM nurodomas atskirai. </w:t>
      </w:r>
      <w:r w:rsidRPr="002C485B">
        <w:rPr>
          <w:rFonts w:ascii="Trebuchet MS" w:hAnsi="Trebuchet MS"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bus vertinamos ir lyginamos be PVM.</w:t>
      </w:r>
      <w:r w:rsidRPr="002C485B">
        <w:rPr>
          <w:rFonts w:ascii="Trebuchet MS" w:eastAsia="Calibri" w:hAnsi="Trebuchet MS" w:cs="Times New Roman"/>
          <w:sz w:val="22"/>
          <w:szCs w:val="22"/>
        </w:rPr>
        <w:t xml:space="preserve"> Į pasiūlymo </w:t>
      </w:r>
      <w:r w:rsidRPr="002C485B">
        <w:rPr>
          <w:rFonts w:ascii="Trebuchet MS" w:eastAsiaTheme="minorHAnsi" w:hAnsi="Trebuchet MS" w:cs="Times New Roman"/>
          <w:bCs/>
          <w:iCs/>
          <w:sz w:val="22"/>
          <w:szCs w:val="22"/>
        </w:rPr>
        <w:t xml:space="preserve">kainą privalo būti </w:t>
      </w:r>
      <w:r w:rsidRPr="002C485B">
        <w:rPr>
          <w:rFonts w:ascii="Trebuchet MS" w:eastAsia="Arial Unicode MS" w:hAnsi="Trebuchet MS" w:cs="Times New Roman"/>
          <w:sz w:val="22"/>
          <w:szCs w:val="22"/>
        </w:rPr>
        <w:t>įskaičiuoti visi mokesčiai bei visos</w:t>
      </w:r>
      <w:r w:rsidRPr="002C485B">
        <w:rPr>
          <w:rFonts w:ascii="Trebuchet MS" w:hAnsi="Trebuchet MS" w:cs="Times New Roman"/>
          <w:b/>
          <w:sz w:val="22"/>
          <w:szCs w:val="22"/>
        </w:rPr>
        <w:t xml:space="preserve"> </w:t>
      </w:r>
      <w:r w:rsidRPr="002C485B">
        <w:rPr>
          <w:rFonts w:ascii="Trebuchet MS" w:hAnsi="Trebuchet MS" w:cs="Times New Roman"/>
          <w:sz w:val="22"/>
          <w:szCs w:val="22"/>
        </w:rPr>
        <w:t>kitos Tiekėjo patirtos ir (ar) galimos patirti tiesioginės ir netiesioginės išlaidos ir mokesčiai</w:t>
      </w:r>
      <w:r w:rsidRPr="002C485B">
        <w:rPr>
          <w:rFonts w:ascii="Trebuchet MS" w:eastAsia="Arial Unicode MS" w:hAnsi="Trebuchet MS" w:cs="Times New Roman"/>
          <w:sz w:val="22"/>
          <w:szCs w:val="22"/>
        </w:rPr>
        <w:t xml:space="preserve">, susiję su </w:t>
      </w:r>
      <w:r>
        <w:rPr>
          <w:rFonts w:ascii="Trebuchet MS" w:eastAsia="Arial Unicode MS" w:hAnsi="Trebuchet MS" w:cs="Times New Roman"/>
          <w:sz w:val="22"/>
          <w:szCs w:val="22"/>
        </w:rPr>
        <w:t>P</w:t>
      </w:r>
      <w:r w:rsidR="007B5B9A">
        <w:rPr>
          <w:rFonts w:ascii="Trebuchet MS" w:eastAsia="Arial Unicode MS" w:hAnsi="Trebuchet MS" w:cs="Times New Roman"/>
          <w:sz w:val="22"/>
          <w:szCs w:val="22"/>
        </w:rPr>
        <w:t>rekių</w:t>
      </w:r>
      <w:r w:rsidRPr="002C485B">
        <w:rPr>
          <w:rFonts w:ascii="Trebuchet MS" w:eastAsia="Arial Unicode MS" w:hAnsi="Trebuchet MS" w:cs="Times New Roman"/>
          <w:sz w:val="22"/>
          <w:szCs w:val="22"/>
        </w:rPr>
        <w:t xml:space="preserve"> tiekimu,</w:t>
      </w:r>
      <w:r w:rsidRPr="002C485B">
        <w:rPr>
          <w:rFonts w:ascii="Trebuchet MS" w:hAnsi="Trebuchet MS" w:cs="Times New Roman"/>
          <w:color w:val="000000"/>
          <w:sz w:val="22"/>
          <w:szCs w:val="22"/>
        </w:rPr>
        <w:t xml:space="preserve"> įskaitant, bet neapsiribojant (išskyrus tuos atvejus, kai pirkimo </w:t>
      </w:r>
      <w:r w:rsidRPr="002C485B">
        <w:rPr>
          <w:rFonts w:ascii="Trebuchet MS" w:hAnsi="Trebuchet MS" w:cs="Times New Roman"/>
          <w:sz w:val="22"/>
          <w:szCs w:val="22"/>
        </w:rPr>
        <w:t xml:space="preserve">dokumentuose aiškiai nurodyta, kad tam tikros konkrečios išlaidos neturi būti įskaičiuotos į Sutarties kainą): </w:t>
      </w:r>
    </w:p>
    <w:p w14:paraId="15E79A4E" w14:textId="77777777" w:rsidR="00670071" w:rsidRPr="008362C4" w:rsidRDefault="00670071" w:rsidP="00670071">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711763E5" w14:textId="77777777" w:rsidR="00670071" w:rsidRPr="008362C4" w:rsidRDefault="00670071" w:rsidP="00670071">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296045EC" w14:textId="77777777" w:rsidR="00670071" w:rsidRPr="008362C4" w:rsidRDefault="00670071" w:rsidP="00670071">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6D6740C7" w14:textId="77777777" w:rsidR="00670071" w:rsidRPr="008362C4" w:rsidRDefault="00670071" w:rsidP="00670071">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2D2D0E87" w14:textId="77777777" w:rsidR="00670071" w:rsidRPr="008362C4" w:rsidRDefault="00670071" w:rsidP="00670071">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34930AD0" w14:textId="77777777" w:rsidR="00670071" w:rsidRPr="008362C4" w:rsidRDefault="00670071" w:rsidP="00670071">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numatytų Techninėje specifikacijoje, pateikimo išlaidas;</w:t>
      </w:r>
    </w:p>
    <w:p w14:paraId="0812A921" w14:textId="77777777" w:rsidR="00670071" w:rsidRPr="008362C4" w:rsidRDefault="00670071" w:rsidP="00670071">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4EEF091D" w14:textId="77777777" w:rsidR="00670071" w:rsidRPr="008362C4" w:rsidRDefault="00670071" w:rsidP="00670071">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433D8B3B" w14:textId="2B132D47" w:rsidR="00670071" w:rsidRPr="008362C4" w:rsidRDefault="00670071" w:rsidP="00670071">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Prekių garantinės ir techninės priežiūros išlaidos ir kt.</w:t>
      </w:r>
    </w:p>
    <w:p w14:paraId="6271F93A" w14:textId="77777777" w:rsidR="00C80256" w:rsidRPr="002C485B" w:rsidRDefault="00C80256" w:rsidP="00C80256">
      <w:pPr>
        <w:pStyle w:val="ListParagraph"/>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xml:space="preserve">, išreikšta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xml:space="preserve">, nurodytos žodžiais, teisinga laikoma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nurodyta žodžiais.</w:t>
      </w:r>
    </w:p>
    <w:p w14:paraId="49730D8C" w14:textId="77777777" w:rsidR="00C80256" w:rsidRPr="00802AE8" w:rsidRDefault="00C80256" w:rsidP="00C80256">
      <w:pPr>
        <w:pStyle w:val="ListParagraph"/>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4510BB" w14:textId="02D116E6" w:rsidR="00DF2FFA" w:rsidRDefault="00DF2FFA" w:rsidP="00DC0228">
      <w:pPr>
        <w:spacing w:after="0" w:line="240" w:lineRule="auto"/>
        <w:jc w:val="both"/>
        <w:rPr>
          <w:rFonts w:ascii="Trebuchet MS" w:hAnsi="Trebuchet MS" w:cs="Times New Roman"/>
          <w:iCs/>
          <w:sz w:val="22"/>
          <w:szCs w:val="22"/>
        </w:rPr>
      </w:pPr>
    </w:p>
    <w:tbl>
      <w:tblPr>
        <w:tblW w:w="4951" w:type="pct"/>
        <w:tblCellMar>
          <w:left w:w="10" w:type="dxa"/>
          <w:right w:w="10" w:type="dxa"/>
        </w:tblCellMar>
        <w:tblLook w:val="04A0" w:firstRow="1" w:lastRow="0" w:firstColumn="1" w:lastColumn="0" w:noHBand="0" w:noVBand="1"/>
      </w:tblPr>
      <w:tblGrid>
        <w:gridCol w:w="599"/>
        <w:gridCol w:w="7193"/>
        <w:gridCol w:w="992"/>
        <w:gridCol w:w="1700"/>
        <w:gridCol w:w="2039"/>
        <w:gridCol w:w="1364"/>
      </w:tblGrid>
      <w:tr w:rsidR="00AA3782" w:rsidRPr="00DF2FFA" w14:paraId="4287F22A" w14:textId="77777777" w:rsidTr="00AA3782">
        <w:trPr>
          <w:trHeight w:val="497"/>
        </w:trPr>
        <w:tc>
          <w:tcPr>
            <w:tcW w:w="21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468515B1" w14:textId="77777777" w:rsidR="00AA3782" w:rsidRPr="00DF2FFA" w:rsidRDefault="00AA3782" w:rsidP="000D4B1B">
            <w:pPr>
              <w:widowControl w:val="0"/>
              <w:suppressAutoHyphens/>
              <w:spacing w:after="0" w:line="240" w:lineRule="auto"/>
              <w:contextualSpacing/>
              <w:jc w:val="center"/>
              <w:rPr>
                <w:rFonts w:ascii="Trebuchet MS" w:hAnsi="Trebuchet MS"/>
                <w:b/>
                <w:sz w:val="22"/>
                <w:szCs w:val="22"/>
              </w:rPr>
            </w:pPr>
            <w:r w:rsidRPr="00DF2FFA">
              <w:rPr>
                <w:rFonts w:ascii="Trebuchet MS" w:hAnsi="Trebuchet MS"/>
                <w:b/>
                <w:sz w:val="22"/>
                <w:szCs w:val="22"/>
              </w:rPr>
              <w:t>Eil. Nr.</w:t>
            </w:r>
          </w:p>
        </w:tc>
        <w:tc>
          <w:tcPr>
            <w:tcW w:w="259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7A9E05DB" w14:textId="77777777" w:rsidR="00AA3782" w:rsidRPr="00DF2FFA" w:rsidRDefault="00AA3782" w:rsidP="000D4B1B">
            <w:pPr>
              <w:widowControl w:val="0"/>
              <w:suppressAutoHyphens/>
              <w:spacing w:after="0" w:line="240" w:lineRule="auto"/>
              <w:contextualSpacing/>
              <w:jc w:val="center"/>
              <w:rPr>
                <w:rFonts w:ascii="Trebuchet MS" w:hAnsi="Trebuchet MS"/>
                <w:b/>
                <w:sz w:val="22"/>
                <w:szCs w:val="22"/>
              </w:rPr>
            </w:pPr>
            <w:r w:rsidRPr="00DF2FFA">
              <w:rPr>
                <w:rFonts w:ascii="Trebuchet MS" w:hAnsi="Trebuchet MS"/>
                <w:b/>
                <w:sz w:val="22"/>
                <w:szCs w:val="22"/>
              </w:rPr>
              <w:t>Prekės grupės pavadinimas</w:t>
            </w:r>
          </w:p>
        </w:tc>
        <w:tc>
          <w:tcPr>
            <w:tcW w:w="3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EB1553" w14:textId="77777777" w:rsidR="00AA3782" w:rsidRPr="00DF2FFA" w:rsidRDefault="00AA3782" w:rsidP="000D4B1B">
            <w:pPr>
              <w:widowControl w:val="0"/>
              <w:suppressAutoHyphens/>
              <w:spacing w:after="0" w:line="240" w:lineRule="auto"/>
              <w:contextualSpacing/>
              <w:jc w:val="center"/>
              <w:rPr>
                <w:rFonts w:ascii="Trebuchet MS" w:hAnsi="Trebuchet MS"/>
                <w:b/>
                <w:sz w:val="22"/>
                <w:szCs w:val="22"/>
              </w:rPr>
            </w:pPr>
            <w:r w:rsidRPr="00DF2FFA">
              <w:rPr>
                <w:rFonts w:ascii="Trebuchet MS" w:hAnsi="Trebuchet MS"/>
                <w:b/>
                <w:sz w:val="22"/>
                <w:szCs w:val="22"/>
              </w:rPr>
              <w:t>Mato vnt.</w:t>
            </w:r>
          </w:p>
        </w:tc>
        <w:tc>
          <w:tcPr>
            <w:tcW w:w="61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9DFDF3" w14:textId="7BFFB479" w:rsidR="00AA3782" w:rsidRPr="00DF2FFA" w:rsidRDefault="00AA3782" w:rsidP="000D4B1B">
            <w:pPr>
              <w:widowControl w:val="0"/>
              <w:suppressAutoHyphens/>
              <w:spacing w:after="0" w:line="240" w:lineRule="auto"/>
              <w:contextualSpacing/>
              <w:jc w:val="center"/>
              <w:rPr>
                <w:rFonts w:ascii="Trebuchet MS" w:hAnsi="Trebuchet MS"/>
                <w:b/>
                <w:sz w:val="22"/>
                <w:szCs w:val="22"/>
              </w:rPr>
            </w:pPr>
            <w:r w:rsidRPr="00DF2FFA">
              <w:rPr>
                <w:rFonts w:ascii="Trebuchet MS" w:hAnsi="Trebuchet MS"/>
                <w:b/>
                <w:sz w:val="22"/>
                <w:szCs w:val="22"/>
              </w:rPr>
              <w:t>Mato vnt. kaina Eur be PVM (K)</w:t>
            </w:r>
            <w:r w:rsidRPr="00310E9C">
              <w:rPr>
                <w:rFonts w:ascii="Trebuchet MS" w:hAnsi="Trebuchet MS"/>
                <w:b/>
                <w:color w:val="FF0000"/>
                <w:sz w:val="22"/>
                <w:szCs w:val="22"/>
              </w:rPr>
              <w:t>*</w:t>
            </w:r>
            <w:r>
              <w:rPr>
                <w:rFonts w:ascii="Trebuchet MS" w:hAnsi="Trebuchet MS"/>
                <w:b/>
                <w:color w:val="FF0000"/>
                <w:sz w:val="22"/>
                <w:szCs w:val="22"/>
              </w:rPr>
              <w:t>**</w:t>
            </w:r>
          </w:p>
        </w:tc>
        <w:tc>
          <w:tcPr>
            <w:tcW w:w="73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4242339" w14:textId="77777777" w:rsidR="00AA3782" w:rsidRPr="00DF2FFA" w:rsidRDefault="00AA3782" w:rsidP="000D4B1B">
            <w:pPr>
              <w:widowControl w:val="0"/>
              <w:suppressAutoHyphens/>
              <w:spacing w:after="0" w:line="240" w:lineRule="auto"/>
              <w:contextualSpacing/>
              <w:jc w:val="center"/>
              <w:rPr>
                <w:rFonts w:ascii="Trebuchet MS" w:hAnsi="Trebuchet MS"/>
                <w:b/>
                <w:sz w:val="22"/>
                <w:szCs w:val="22"/>
              </w:rPr>
            </w:pPr>
            <w:r w:rsidRPr="00DF2FFA">
              <w:rPr>
                <w:rFonts w:ascii="Trebuchet MS" w:hAnsi="Trebuchet MS"/>
                <w:b/>
                <w:sz w:val="22"/>
                <w:szCs w:val="22"/>
              </w:rPr>
              <w:t>Lyginamasis svoris X (koeficientas)</w:t>
            </w:r>
          </w:p>
        </w:tc>
        <w:tc>
          <w:tcPr>
            <w:tcW w:w="49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683AA5" w14:textId="77777777" w:rsidR="00AA3782" w:rsidRPr="00DF2FFA" w:rsidRDefault="00AA3782" w:rsidP="000D4B1B">
            <w:pPr>
              <w:widowControl w:val="0"/>
              <w:suppressAutoHyphens/>
              <w:spacing w:after="0" w:line="240" w:lineRule="auto"/>
              <w:contextualSpacing/>
              <w:jc w:val="center"/>
              <w:rPr>
                <w:rFonts w:ascii="Trebuchet MS" w:hAnsi="Trebuchet MS"/>
                <w:b/>
                <w:sz w:val="22"/>
                <w:szCs w:val="22"/>
              </w:rPr>
            </w:pPr>
            <w:r w:rsidRPr="00DF2FFA">
              <w:rPr>
                <w:rFonts w:ascii="Trebuchet MS" w:hAnsi="Trebuchet MS"/>
                <w:b/>
                <w:sz w:val="22"/>
                <w:szCs w:val="22"/>
              </w:rPr>
              <w:t>Ekonominis naudingumas</w:t>
            </w:r>
          </w:p>
          <w:p w14:paraId="1E9E8603" w14:textId="77777777" w:rsidR="00AA3782" w:rsidRPr="00DF2FFA" w:rsidRDefault="00AA3782" w:rsidP="000D4B1B">
            <w:pPr>
              <w:widowControl w:val="0"/>
              <w:suppressAutoHyphens/>
              <w:spacing w:after="0" w:line="240" w:lineRule="auto"/>
              <w:contextualSpacing/>
              <w:jc w:val="center"/>
              <w:rPr>
                <w:rFonts w:ascii="Trebuchet MS" w:hAnsi="Trebuchet MS"/>
                <w:b/>
                <w:sz w:val="22"/>
                <w:szCs w:val="22"/>
              </w:rPr>
            </w:pPr>
            <w:r w:rsidRPr="00DF2FFA">
              <w:rPr>
                <w:rFonts w:ascii="Trebuchet MS" w:hAnsi="Trebuchet MS"/>
                <w:b/>
                <w:sz w:val="22"/>
                <w:szCs w:val="22"/>
              </w:rPr>
              <w:t>(7</w:t>
            </w:r>
            <w:r w:rsidRPr="00DF2FFA">
              <w:rPr>
                <w:rFonts w:ascii="Trebuchet MS" w:hAnsi="Trebuchet MS"/>
                <w:b/>
                <w:sz w:val="22"/>
                <w:szCs w:val="22"/>
                <w:lang w:val="en-US"/>
              </w:rPr>
              <w:t>=5*6</w:t>
            </w:r>
            <w:r w:rsidRPr="00DF2FFA">
              <w:rPr>
                <w:rFonts w:ascii="Trebuchet MS" w:hAnsi="Trebuchet MS"/>
                <w:b/>
                <w:sz w:val="22"/>
                <w:szCs w:val="22"/>
              </w:rPr>
              <w:t>)</w:t>
            </w:r>
          </w:p>
        </w:tc>
      </w:tr>
      <w:tr w:rsidR="00AA3782" w:rsidRPr="00DF2FFA" w14:paraId="74323520" w14:textId="77777777" w:rsidTr="00AA3782">
        <w:trPr>
          <w:trHeight w:val="254"/>
        </w:trPr>
        <w:tc>
          <w:tcPr>
            <w:tcW w:w="21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61FD43" w14:textId="77777777" w:rsidR="00AA3782" w:rsidRPr="00DF2FFA" w:rsidRDefault="00AA3782" w:rsidP="000D4B1B">
            <w:pPr>
              <w:widowControl w:val="0"/>
              <w:suppressAutoHyphens/>
              <w:spacing w:after="0" w:line="240" w:lineRule="auto"/>
              <w:contextualSpacing/>
              <w:jc w:val="center"/>
              <w:rPr>
                <w:rFonts w:ascii="Trebuchet MS" w:hAnsi="Trebuchet MS"/>
                <w:i/>
                <w:sz w:val="22"/>
                <w:szCs w:val="22"/>
              </w:rPr>
            </w:pPr>
            <w:r w:rsidRPr="00DF2FFA">
              <w:rPr>
                <w:rFonts w:ascii="Trebuchet MS" w:hAnsi="Trebuchet MS"/>
                <w:i/>
                <w:sz w:val="22"/>
                <w:szCs w:val="22"/>
              </w:rPr>
              <w:t>1</w:t>
            </w:r>
          </w:p>
        </w:tc>
        <w:tc>
          <w:tcPr>
            <w:tcW w:w="259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DE288" w14:textId="77777777" w:rsidR="00AA3782" w:rsidRPr="00DF2FFA" w:rsidRDefault="00AA3782" w:rsidP="000D4B1B">
            <w:pPr>
              <w:widowControl w:val="0"/>
              <w:suppressAutoHyphens/>
              <w:spacing w:after="0" w:line="240" w:lineRule="auto"/>
              <w:contextualSpacing/>
              <w:jc w:val="center"/>
              <w:rPr>
                <w:rFonts w:ascii="Trebuchet MS" w:hAnsi="Trebuchet MS"/>
                <w:i/>
                <w:sz w:val="22"/>
                <w:szCs w:val="22"/>
              </w:rPr>
            </w:pPr>
            <w:r w:rsidRPr="00DF2FFA">
              <w:rPr>
                <w:rFonts w:ascii="Trebuchet MS" w:hAnsi="Trebuchet MS"/>
                <w:i/>
                <w:sz w:val="22"/>
                <w:szCs w:val="22"/>
              </w:rPr>
              <w:t>2</w:t>
            </w:r>
          </w:p>
        </w:tc>
        <w:tc>
          <w:tcPr>
            <w:tcW w:w="357" w:type="pct"/>
            <w:tcBorders>
              <w:top w:val="single" w:sz="4" w:space="0" w:color="000000"/>
              <w:left w:val="single" w:sz="4" w:space="0" w:color="000000"/>
              <w:bottom w:val="single" w:sz="4" w:space="0" w:color="000000"/>
              <w:right w:val="single" w:sz="4" w:space="0" w:color="000000"/>
            </w:tcBorders>
          </w:tcPr>
          <w:p w14:paraId="448B7EE8" w14:textId="77777777" w:rsidR="00AA3782" w:rsidRPr="00DF2FFA" w:rsidRDefault="00AA3782" w:rsidP="000D4B1B">
            <w:pPr>
              <w:widowControl w:val="0"/>
              <w:suppressAutoHyphens/>
              <w:spacing w:after="0" w:line="240" w:lineRule="auto"/>
              <w:contextualSpacing/>
              <w:jc w:val="center"/>
              <w:rPr>
                <w:rFonts w:ascii="Trebuchet MS" w:hAnsi="Trebuchet MS"/>
                <w:i/>
                <w:sz w:val="22"/>
                <w:szCs w:val="22"/>
              </w:rPr>
            </w:pPr>
            <w:r w:rsidRPr="00DF2FFA">
              <w:rPr>
                <w:rFonts w:ascii="Trebuchet MS" w:hAnsi="Trebuchet MS"/>
                <w:i/>
                <w:sz w:val="22"/>
                <w:szCs w:val="22"/>
              </w:rPr>
              <w:t>4</w:t>
            </w:r>
          </w:p>
        </w:tc>
        <w:tc>
          <w:tcPr>
            <w:tcW w:w="612" w:type="pct"/>
            <w:tcBorders>
              <w:top w:val="single" w:sz="4" w:space="0" w:color="000000"/>
              <w:left w:val="single" w:sz="4" w:space="0" w:color="000000"/>
              <w:bottom w:val="single" w:sz="4" w:space="0" w:color="000000"/>
              <w:right w:val="single" w:sz="4" w:space="0" w:color="000000"/>
            </w:tcBorders>
          </w:tcPr>
          <w:p w14:paraId="36905729" w14:textId="77777777" w:rsidR="00AA3782" w:rsidRPr="00DF2FFA" w:rsidRDefault="00AA3782" w:rsidP="000D4B1B">
            <w:pPr>
              <w:widowControl w:val="0"/>
              <w:suppressAutoHyphens/>
              <w:spacing w:after="0" w:line="240" w:lineRule="auto"/>
              <w:contextualSpacing/>
              <w:jc w:val="center"/>
              <w:rPr>
                <w:rFonts w:ascii="Trebuchet MS" w:hAnsi="Trebuchet MS"/>
                <w:i/>
                <w:sz w:val="22"/>
                <w:szCs w:val="22"/>
              </w:rPr>
            </w:pPr>
            <w:r w:rsidRPr="00DF2FFA">
              <w:rPr>
                <w:rFonts w:ascii="Trebuchet MS" w:hAnsi="Trebuchet MS"/>
                <w:i/>
                <w:sz w:val="22"/>
                <w:szCs w:val="22"/>
              </w:rPr>
              <w:t>5</w:t>
            </w:r>
          </w:p>
        </w:tc>
        <w:tc>
          <w:tcPr>
            <w:tcW w:w="734" w:type="pct"/>
            <w:tcBorders>
              <w:top w:val="single" w:sz="4" w:space="0" w:color="000000"/>
              <w:left w:val="single" w:sz="4" w:space="0" w:color="000000"/>
              <w:bottom w:val="single" w:sz="4" w:space="0" w:color="000000"/>
              <w:right w:val="single" w:sz="4" w:space="0" w:color="000000"/>
            </w:tcBorders>
          </w:tcPr>
          <w:p w14:paraId="5A6C814E" w14:textId="77777777" w:rsidR="00AA3782" w:rsidRPr="00DF2FFA" w:rsidRDefault="00AA3782" w:rsidP="000D4B1B">
            <w:pPr>
              <w:widowControl w:val="0"/>
              <w:suppressAutoHyphens/>
              <w:spacing w:after="0" w:line="240" w:lineRule="auto"/>
              <w:contextualSpacing/>
              <w:jc w:val="center"/>
              <w:rPr>
                <w:rFonts w:ascii="Trebuchet MS" w:hAnsi="Trebuchet MS"/>
                <w:i/>
                <w:sz w:val="22"/>
                <w:szCs w:val="22"/>
              </w:rPr>
            </w:pPr>
            <w:r w:rsidRPr="00DF2FFA">
              <w:rPr>
                <w:rFonts w:ascii="Trebuchet MS" w:hAnsi="Trebuchet MS"/>
                <w:i/>
                <w:sz w:val="22"/>
                <w:szCs w:val="22"/>
              </w:rPr>
              <w:t>6</w:t>
            </w:r>
          </w:p>
        </w:tc>
        <w:tc>
          <w:tcPr>
            <w:tcW w:w="491" w:type="pct"/>
            <w:tcBorders>
              <w:top w:val="single" w:sz="4" w:space="0" w:color="000000"/>
              <w:left w:val="single" w:sz="4" w:space="0" w:color="000000"/>
              <w:bottom w:val="single" w:sz="4" w:space="0" w:color="000000"/>
              <w:right w:val="single" w:sz="4" w:space="0" w:color="000000"/>
            </w:tcBorders>
          </w:tcPr>
          <w:p w14:paraId="0FA97D22" w14:textId="77777777" w:rsidR="00AA3782" w:rsidRPr="00DF2FFA" w:rsidRDefault="00AA3782" w:rsidP="000D4B1B">
            <w:pPr>
              <w:widowControl w:val="0"/>
              <w:suppressAutoHyphens/>
              <w:spacing w:after="0" w:line="240" w:lineRule="auto"/>
              <w:contextualSpacing/>
              <w:jc w:val="center"/>
              <w:rPr>
                <w:rFonts w:ascii="Trebuchet MS" w:hAnsi="Trebuchet MS"/>
                <w:i/>
                <w:sz w:val="22"/>
                <w:szCs w:val="22"/>
              </w:rPr>
            </w:pPr>
            <w:r w:rsidRPr="00DF2FFA">
              <w:rPr>
                <w:rFonts w:ascii="Trebuchet MS" w:hAnsi="Trebuchet MS"/>
                <w:i/>
                <w:sz w:val="22"/>
                <w:szCs w:val="22"/>
              </w:rPr>
              <w:t>7</w:t>
            </w:r>
          </w:p>
        </w:tc>
      </w:tr>
      <w:tr w:rsidR="00AA3782" w:rsidRPr="00DF2FFA" w14:paraId="3F81F541" w14:textId="77777777" w:rsidTr="00AA3782">
        <w:trPr>
          <w:trHeight w:val="404"/>
        </w:trPr>
        <w:tc>
          <w:tcPr>
            <w:tcW w:w="216" w:type="pct"/>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52CFA2C" w14:textId="77777777" w:rsidR="00AA3782" w:rsidRPr="00DF2FFA" w:rsidRDefault="00AA3782" w:rsidP="00DE5694">
            <w:pPr>
              <w:widowControl w:val="0"/>
              <w:suppressAutoHyphens/>
              <w:spacing w:after="0" w:line="240" w:lineRule="auto"/>
              <w:contextualSpacing/>
              <w:rPr>
                <w:rFonts w:ascii="Trebuchet MS" w:hAnsi="Trebuchet MS"/>
                <w:sz w:val="22"/>
                <w:szCs w:val="22"/>
              </w:rPr>
            </w:pPr>
            <w:r w:rsidRPr="00DF2FFA">
              <w:rPr>
                <w:rFonts w:ascii="Trebuchet MS" w:hAnsi="Trebuchet MS"/>
                <w:sz w:val="22"/>
                <w:szCs w:val="22"/>
              </w:rPr>
              <w:t>1.</w:t>
            </w:r>
          </w:p>
        </w:tc>
        <w:tc>
          <w:tcPr>
            <w:tcW w:w="259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86330A" w14:textId="00DDE8C2" w:rsidR="00AA3782" w:rsidRPr="00C81392" w:rsidRDefault="00AA3782" w:rsidP="00427378">
            <w:pPr>
              <w:spacing w:after="0" w:line="240" w:lineRule="auto"/>
              <w:jc w:val="both"/>
              <w:rPr>
                <w:rFonts w:ascii="Trebuchet MS" w:hAnsi="Trebuchet MS"/>
                <w:sz w:val="22"/>
                <w:szCs w:val="22"/>
              </w:rPr>
            </w:pPr>
            <w:r w:rsidRPr="00C81392">
              <w:rPr>
                <w:rFonts w:ascii="Trebuchet MS" w:hAnsi="Trebuchet MS"/>
                <w:sz w:val="22"/>
                <w:szCs w:val="22"/>
                <w:lang w:eastAsia="en-US"/>
              </w:rPr>
              <w:t xml:space="preserve">Darbo kėdė su porankiais </w:t>
            </w:r>
            <w:r w:rsidRPr="00C81392">
              <w:rPr>
                <w:rFonts w:ascii="Trebuchet MS" w:hAnsi="Trebuchet MS"/>
                <w:color w:val="FF0000"/>
                <w:sz w:val="22"/>
                <w:szCs w:val="22"/>
              </w:rPr>
              <w:t>(</w:t>
            </w:r>
            <w:r w:rsidRPr="00C81392">
              <w:rPr>
                <w:rFonts w:ascii="Trebuchet MS" w:hAnsi="Trebuchet MS"/>
                <w:i/>
                <w:color w:val="FF0000"/>
                <w:sz w:val="22"/>
                <w:szCs w:val="22"/>
              </w:rPr>
              <w:t>tiekėjas nurodo prekės modelį ir gamintoją</w:t>
            </w:r>
            <w:r w:rsidRPr="00C81392">
              <w:rPr>
                <w:rFonts w:ascii="Trebuchet MS" w:hAnsi="Trebuchet MS"/>
                <w:color w:val="FF0000"/>
                <w:sz w:val="22"/>
                <w:szCs w:val="22"/>
              </w:rPr>
              <w:t>)</w:t>
            </w:r>
          </w:p>
        </w:tc>
        <w:tc>
          <w:tcPr>
            <w:tcW w:w="357" w:type="pct"/>
            <w:tcBorders>
              <w:top w:val="single" w:sz="4" w:space="0" w:color="000000"/>
              <w:left w:val="single" w:sz="4" w:space="0" w:color="000000"/>
              <w:bottom w:val="single" w:sz="4" w:space="0" w:color="auto"/>
              <w:right w:val="single" w:sz="4" w:space="0" w:color="000000"/>
            </w:tcBorders>
            <w:vAlign w:val="center"/>
          </w:tcPr>
          <w:p w14:paraId="0C22ED09" w14:textId="62CAB629" w:rsidR="00AA3782" w:rsidRPr="00DF2FFA" w:rsidRDefault="00AA3782" w:rsidP="00DE5694">
            <w:pPr>
              <w:spacing w:after="0" w:line="240" w:lineRule="auto"/>
              <w:jc w:val="center"/>
              <w:rPr>
                <w:rFonts w:ascii="Trebuchet MS" w:hAnsi="Trebuchet MS"/>
                <w:sz w:val="22"/>
                <w:szCs w:val="22"/>
              </w:rPr>
            </w:pPr>
            <w:r>
              <w:rPr>
                <w:rFonts w:ascii="Trebuchet MS" w:hAnsi="Trebuchet MS"/>
                <w:sz w:val="22"/>
                <w:szCs w:val="22"/>
              </w:rPr>
              <w:t>v</w:t>
            </w:r>
            <w:r w:rsidRPr="00DF2FFA">
              <w:rPr>
                <w:rFonts w:ascii="Trebuchet MS" w:hAnsi="Trebuchet MS"/>
                <w:sz w:val="22"/>
                <w:szCs w:val="22"/>
              </w:rPr>
              <w:t>nt.</w:t>
            </w:r>
          </w:p>
        </w:tc>
        <w:tc>
          <w:tcPr>
            <w:tcW w:w="612" w:type="pct"/>
            <w:tcBorders>
              <w:top w:val="single" w:sz="4" w:space="0" w:color="000000"/>
              <w:left w:val="single" w:sz="4" w:space="0" w:color="000000"/>
              <w:bottom w:val="single" w:sz="4" w:space="0" w:color="auto"/>
              <w:right w:val="single" w:sz="4" w:space="0" w:color="000000"/>
            </w:tcBorders>
            <w:vAlign w:val="center"/>
          </w:tcPr>
          <w:p w14:paraId="32EC394D" w14:textId="037F2FC7" w:rsidR="00AA3782" w:rsidRPr="00DF2FFA" w:rsidRDefault="00AA3782" w:rsidP="00DE5694">
            <w:pPr>
              <w:widowControl w:val="0"/>
              <w:suppressAutoHyphens/>
              <w:spacing w:after="0" w:line="240" w:lineRule="auto"/>
              <w:contextualSpacing/>
              <w:jc w:val="center"/>
              <w:rPr>
                <w:rFonts w:ascii="Trebuchet MS" w:hAnsi="Trebuchet MS"/>
                <w:sz w:val="22"/>
                <w:szCs w:val="22"/>
              </w:rPr>
            </w:pP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2B5F204E" w14:textId="548AF8D6" w:rsidR="00AA3782" w:rsidRPr="004D71D8" w:rsidRDefault="00AA3782" w:rsidP="00DE5694">
            <w:pPr>
              <w:spacing w:after="0" w:line="240" w:lineRule="auto"/>
              <w:jc w:val="center"/>
              <w:rPr>
                <w:rFonts w:ascii="Trebuchet MS" w:hAnsi="Trebuchet MS"/>
                <w:sz w:val="22"/>
                <w:szCs w:val="22"/>
              </w:rPr>
            </w:pPr>
            <w:r w:rsidRPr="00295172">
              <w:rPr>
                <w:rFonts w:ascii="Trebuchet MS" w:hAnsi="Trebuchet MS"/>
                <w:sz w:val="22"/>
                <w:szCs w:val="22"/>
                <w:lang w:eastAsia="en-US"/>
              </w:rPr>
              <w:t>82,68</w:t>
            </w:r>
          </w:p>
        </w:tc>
        <w:tc>
          <w:tcPr>
            <w:tcW w:w="491" w:type="pct"/>
            <w:tcBorders>
              <w:top w:val="single" w:sz="4" w:space="0" w:color="000000"/>
              <w:left w:val="single" w:sz="4" w:space="0" w:color="000000"/>
              <w:bottom w:val="single" w:sz="4" w:space="0" w:color="auto"/>
              <w:right w:val="single" w:sz="4" w:space="0" w:color="000000"/>
            </w:tcBorders>
            <w:vAlign w:val="center"/>
          </w:tcPr>
          <w:p w14:paraId="7B67284C" w14:textId="77777777" w:rsidR="00AA3782" w:rsidRPr="00DF2FFA" w:rsidRDefault="00AA3782" w:rsidP="00DE5694">
            <w:pPr>
              <w:widowControl w:val="0"/>
              <w:suppressAutoHyphens/>
              <w:spacing w:after="0" w:line="240" w:lineRule="auto"/>
              <w:contextualSpacing/>
              <w:jc w:val="center"/>
              <w:rPr>
                <w:rFonts w:ascii="Trebuchet MS" w:hAnsi="Trebuchet MS"/>
                <w:sz w:val="22"/>
                <w:szCs w:val="22"/>
              </w:rPr>
            </w:pPr>
          </w:p>
        </w:tc>
      </w:tr>
      <w:tr w:rsidR="00AA3782" w:rsidRPr="00DF2FFA" w14:paraId="71D059AF" w14:textId="77777777" w:rsidTr="00AA3782">
        <w:trPr>
          <w:trHeight w:val="427"/>
        </w:trPr>
        <w:tc>
          <w:tcPr>
            <w:tcW w:w="21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AA8C03" w14:textId="77777777" w:rsidR="00AA3782" w:rsidRPr="00DF2FFA" w:rsidRDefault="00AA3782" w:rsidP="00DE5694">
            <w:pPr>
              <w:widowControl w:val="0"/>
              <w:suppressAutoHyphens/>
              <w:spacing w:after="0" w:line="240" w:lineRule="auto"/>
              <w:contextualSpacing/>
              <w:rPr>
                <w:rFonts w:ascii="Trebuchet MS" w:hAnsi="Trebuchet MS"/>
                <w:sz w:val="22"/>
                <w:szCs w:val="22"/>
              </w:rPr>
            </w:pPr>
            <w:r w:rsidRPr="00DF2FFA">
              <w:rPr>
                <w:rFonts w:ascii="Trebuchet MS" w:hAnsi="Trebuchet MS"/>
                <w:sz w:val="22"/>
                <w:szCs w:val="22"/>
              </w:rPr>
              <w:t>2.</w:t>
            </w:r>
          </w:p>
        </w:tc>
        <w:tc>
          <w:tcPr>
            <w:tcW w:w="259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CA4147" w14:textId="7526919E" w:rsidR="00AA3782" w:rsidRPr="00C81392" w:rsidRDefault="00AA3782" w:rsidP="00427378">
            <w:pPr>
              <w:spacing w:after="0" w:line="240" w:lineRule="auto"/>
              <w:jc w:val="both"/>
              <w:rPr>
                <w:rFonts w:ascii="Trebuchet MS" w:hAnsi="Trebuchet MS"/>
                <w:sz w:val="22"/>
                <w:szCs w:val="22"/>
              </w:rPr>
            </w:pPr>
            <w:r w:rsidRPr="00C81392">
              <w:rPr>
                <w:rFonts w:ascii="Trebuchet MS" w:hAnsi="Trebuchet MS"/>
                <w:sz w:val="22"/>
                <w:szCs w:val="22"/>
                <w:lang w:eastAsia="en-US"/>
              </w:rPr>
              <w:t>Darbo kėdė be porankių</w:t>
            </w:r>
            <w:r w:rsidRPr="00C81392">
              <w:rPr>
                <w:rFonts w:ascii="Trebuchet MS" w:hAnsi="Trebuchet MS"/>
                <w:color w:val="FF0000"/>
                <w:sz w:val="22"/>
                <w:szCs w:val="22"/>
              </w:rPr>
              <w:t xml:space="preserve"> (</w:t>
            </w:r>
            <w:r w:rsidRPr="00C81392">
              <w:rPr>
                <w:rFonts w:ascii="Trebuchet MS" w:hAnsi="Trebuchet MS"/>
                <w:i/>
                <w:color w:val="FF0000"/>
                <w:sz w:val="22"/>
                <w:szCs w:val="22"/>
              </w:rPr>
              <w:t>tiekėjas nurodo prekės modelį ir gamintoją</w:t>
            </w:r>
            <w:r w:rsidRPr="00C81392">
              <w:rPr>
                <w:rFonts w:ascii="Trebuchet MS" w:hAnsi="Trebuchet MS"/>
                <w:color w:val="FF0000"/>
                <w:sz w:val="22"/>
                <w:szCs w:val="22"/>
              </w:rPr>
              <w:t>)</w:t>
            </w:r>
          </w:p>
        </w:tc>
        <w:tc>
          <w:tcPr>
            <w:tcW w:w="357" w:type="pct"/>
            <w:tcBorders>
              <w:top w:val="single" w:sz="4" w:space="0" w:color="auto"/>
              <w:left w:val="single" w:sz="4" w:space="0" w:color="auto"/>
              <w:bottom w:val="single" w:sz="4" w:space="0" w:color="auto"/>
              <w:right w:val="single" w:sz="4" w:space="0" w:color="auto"/>
            </w:tcBorders>
            <w:vAlign w:val="center"/>
          </w:tcPr>
          <w:p w14:paraId="67BCD434" w14:textId="4724A024" w:rsidR="00AA3782" w:rsidRPr="00DF2FFA" w:rsidRDefault="00AA3782" w:rsidP="00DE5694">
            <w:pPr>
              <w:spacing w:after="0" w:line="240" w:lineRule="auto"/>
              <w:jc w:val="center"/>
              <w:rPr>
                <w:rFonts w:ascii="Trebuchet MS" w:hAnsi="Trebuchet MS"/>
                <w:sz w:val="22"/>
                <w:szCs w:val="22"/>
              </w:rPr>
            </w:pPr>
            <w:r>
              <w:rPr>
                <w:rFonts w:ascii="Trebuchet MS" w:hAnsi="Trebuchet MS"/>
                <w:sz w:val="22"/>
                <w:szCs w:val="22"/>
              </w:rPr>
              <w:t>v</w:t>
            </w:r>
            <w:r w:rsidRPr="00DF2FFA">
              <w:rPr>
                <w:rFonts w:ascii="Trebuchet MS" w:hAnsi="Trebuchet MS"/>
                <w:sz w:val="22"/>
                <w:szCs w:val="22"/>
              </w:rPr>
              <w:t>nt.</w:t>
            </w:r>
          </w:p>
        </w:tc>
        <w:tc>
          <w:tcPr>
            <w:tcW w:w="612" w:type="pct"/>
            <w:tcBorders>
              <w:top w:val="single" w:sz="4" w:space="0" w:color="auto"/>
              <w:left w:val="single" w:sz="4" w:space="0" w:color="auto"/>
              <w:bottom w:val="single" w:sz="4" w:space="0" w:color="auto"/>
              <w:right w:val="single" w:sz="4" w:space="0" w:color="auto"/>
            </w:tcBorders>
            <w:vAlign w:val="center"/>
          </w:tcPr>
          <w:p w14:paraId="5225CA26" w14:textId="77777777" w:rsidR="00AA3782" w:rsidRPr="00DF2FFA" w:rsidRDefault="00AA3782" w:rsidP="00DE5694">
            <w:pPr>
              <w:widowControl w:val="0"/>
              <w:suppressAutoHyphens/>
              <w:spacing w:after="0" w:line="240" w:lineRule="auto"/>
              <w:contextualSpacing/>
              <w:jc w:val="center"/>
              <w:rPr>
                <w:rFonts w:ascii="Trebuchet MS" w:hAnsi="Trebuchet MS"/>
                <w:sz w:val="22"/>
                <w:szCs w:val="22"/>
              </w:rPr>
            </w:pP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0EC8E5EE" w14:textId="72791603" w:rsidR="00AA3782" w:rsidRPr="004D71D8" w:rsidRDefault="00AA3782" w:rsidP="00DE5694">
            <w:pPr>
              <w:spacing w:after="0" w:line="240" w:lineRule="auto"/>
              <w:jc w:val="center"/>
              <w:rPr>
                <w:rFonts w:ascii="Trebuchet MS" w:hAnsi="Trebuchet MS"/>
                <w:sz w:val="22"/>
                <w:szCs w:val="22"/>
              </w:rPr>
            </w:pPr>
            <w:r w:rsidRPr="00295172">
              <w:rPr>
                <w:rFonts w:ascii="Trebuchet MS" w:hAnsi="Trebuchet MS"/>
                <w:sz w:val="22"/>
                <w:szCs w:val="22"/>
                <w:lang w:eastAsia="en-US"/>
              </w:rPr>
              <w:t>2,92</w:t>
            </w:r>
          </w:p>
        </w:tc>
        <w:tc>
          <w:tcPr>
            <w:tcW w:w="491" w:type="pct"/>
            <w:tcBorders>
              <w:top w:val="single" w:sz="4" w:space="0" w:color="auto"/>
              <w:left w:val="single" w:sz="4" w:space="0" w:color="auto"/>
              <w:bottom w:val="single" w:sz="4" w:space="0" w:color="auto"/>
              <w:right w:val="single" w:sz="4" w:space="0" w:color="auto"/>
            </w:tcBorders>
            <w:vAlign w:val="center"/>
          </w:tcPr>
          <w:p w14:paraId="4C2991EF" w14:textId="77777777" w:rsidR="00AA3782" w:rsidRPr="00DF2FFA" w:rsidRDefault="00AA3782" w:rsidP="00DE5694">
            <w:pPr>
              <w:widowControl w:val="0"/>
              <w:suppressAutoHyphens/>
              <w:spacing w:after="0" w:line="240" w:lineRule="auto"/>
              <w:contextualSpacing/>
              <w:jc w:val="center"/>
              <w:rPr>
                <w:rFonts w:ascii="Trebuchet MS" w:hAnsi="Trebuchet MS"/>
                <w:sz w:val="22"/>
                <w:szCs w:val="22"/>
              </w:rPr>
            </w:pPr>
          </w:p>
        </w:tc>
      </w:tr>
      <w:tr w:rsidR="00AA3782" w:rsidRPr="00DF2FFA" w14:paraId="69045308" w14:textId="77777777" w:rsidTr="00AA3782">
        <w:trPr>
          <w:trHeight w:val="305"/>
        </w:trPr>
        <w:tc>
          <w:tcPr>
            <w:tcW w:w="216" w:type="pct"/>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0D82F0" w14:textId="77777777" w:rsidR="00AA3782" w:rsidRPr="00DF2FFA" w:rsidRDefault="00AA3782" w:rsidP="00DE5694">
            <w:pPr>
              <w:widowControl w:val="0"/>
              <w:suppressAutoHyphens/>
              <w:spacing w:after="0" w:line="240" w:lineRule="auto"/>
              <w:contextualSpacing/>
              <w:rPr>
                <w:rFonts w:ascii="Trebuchet MS" w:hAnsi="Trebuchet MS"/>
                <w:sz w:val="22"/>
                <w:szCs w:val="22"/>
              </w:rPr>
            </w:pPr>
            <w:r w:rsidRPr="00DF2FFA">
              <w:rPr>
                <w:rFonts w:ascii="Trebuchet MS" w:hAnsi="Trebuchet MS"/>
                <w:sz w:val="22"/>
                <w:szCs w:val="22"/>
              </w:rPr>
              <w:t>3.</w:t>
            </w:r>
          </w:p>
        </w:tc>
        <w:tc>
          <w:tcPr>
            <w:tcW w:w="259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650E79" w14:textId="5EE2BD0F" w:rsidR="00AA3782" w:rsidRPr="00C81392" w:rsidRDefault="00AA3782" w:rsidP="00427378">
            <w:pPr>
              <w:spacing w:after="0" w:line="240" w:lineRule="auto"/>
              <w:jc w:val="both"/>
              <w:rPr>
                <w:rFonts w:ascii="Trebuchet MS" w:hAnsi="Trebuchet MS"/>
                <w:sz w:val="22"/>
                <w:szCs w:val="22"/>
              </w:rPr>
            </w:pPr>
            <w:r w:rsidRPr="00C81392">
              <w:rPr>
                <w:rFonts w:ascii="Trebuchet MS" w:hAnsi="Trebuchet MS"/>
                <w:sz w:val="22"/>
                <w:szCs w:val="22"/>
              </w:rPr>
              <w:t xml:space="preserve">Lankytojų kėdės </w:t>
            </w:r>
            <w:r w:rsidRPr="00C81392">
              <w:rPr>
                <w:rFonts w:ascii="Trebuchet MS" w:hAnsi="Trebuchet MS"/>
                <w:color w:val="FF0000"/>
                <w:sz w:val="22"/>
                <w:szCs w:val="22"/>
              </w:rPr>
              <w:t>(</w:t>
            </w:r>
            <w:r w:rsidRPr="00C81392">
              <w:rPr>
                <w:rFonts w:ascii="Trebuchet MS" w:hAnsi="Trebuchet MS"/>
                <w:i/>
                <w:color w:val="FF0000"/>
                <w:sz w:val="22"/>
                <w:szCs w:val="22"/>
              </w:rPr>
              <w:t>tiekėjas nurodo prekės modelį ir gamintoją</w:t>
            </w:r>
            <w:r w:rsidRPr="00C81392">
              <w:rPr>
                <w:rFonts w:ascii="Trebuchet MS" w:hAnsi="Trebuchet MS"/>
                <w:color w:val="FF0000"/>
                <w:sz w:val="22"/>
                <w:szCs w:val="22"/>
              </w:rPr>
              <w:t>)</w:t>
            </w:r>
          </w:p>
        </w:tc>
        <w:tc>
          <w:tcPr>
            <w:tcW w:w="357" w:type="pct"/>
            <w:tcBorders>
              <w:top w:val="single" w:sz="4" w:space="0" w:color="auto"/>
              <w:left w:val="single" w:sz="4" w:space="0" w:color="000000"/>
              <w:bottom w:val="single" w:sz="4" w:space="0" w:color="auto"/>
              <w:right w:val="single" w:sz="4" w:space="0" w:color="000000"/>
            </w:tcBorders>
            <w:vAlign w:val="center"/>
          </w:tcPr>
          <w:p w14:paraId="3A2E6757" w14:textId="6AE37AAE" w:rsidR="00AA3782" w:rsidRPr="00DF2FFA" w:rsidRDefault="00AA3782" w:rsidP="00DE5694">
            <w:pPr>
              <w:spacing w:after="0" w:line="240" w:lineRule="auto"/>
              <w:jc w:val="center"/>
              <w:rPr>
                <w:rFonts w:ascii="Trebuchet MS" w:hAnsi="Trebuchet MS"/>
                <w:sz w:val="22"/>
                <w:szCs w:val="22"/>
              </w:rPr>
            </w:pPr>
            <w:r>
              <w:rPr>
                <w:rFonts w:ascii="Trebuchet MS" w:hAnsi="Trebuchet MS"/>
                <w:sz w:val="22"/>
                <w:szCs w:val="22"/>
              </w:rPr>
              <w:t>v</w:t>
            </w:r>
            <w:r w:rsidRPr="00DF2FFA">
              <w:rPr>
                <w:rFonts w:ascii="Trebuchet MS" w:hAnsi="Trebuchet MS"/>
                <w:sz w:val="22"/>
                <w:szCs w:val="22"/>
              </w:rPr>
              <w:t>nt.</w:t>
            </w:r>
          </w:p>
        </w:tc>
        <w:tc>
          <w:tcPr>
            <w:tcW w:w="612" w:type="pct"/>
            <w:tcBorders>
              <w:top w:val="single" w:sz="4" w:space="0" w:color="auto"/>
              <w:left w:val="single" w:sz="4" w:space="0" w:color="000000"/>
              <w:bottom w:val="single" w:sz="4" w:space="0" w:color="auto"/>
              <w:right w:val="single" w:sz="4" w:space="0" w:color="000000"/>
            </w:tcBorders>
            <w:vAlign w:val="center"/>
          </w:tcPr>
          <w:p w14:paraId="213F5411" w14:textId="77777777" w:rsidR="00AA3782" w:rsidRPr="00DF2FFA" w:rsidRDefault="00AA3782" w:rsidP="00DE5694">
            <w:pPr>
              <w:widowControl w:val="0"/>
              <w:suppressAutoHyphens/>
              <w:spacing w:after="0" w:line="240" w:lineRule="auto"/>
              <w:contextualSpacing/>
              <w:jc w:val="center"/>
              <w:rPr>
                <w:rFonts w:ascii="Trebuchet MS" w:hAnsi="Trebuchet MS"/>
                <w:sz w:val="22"/>
                <w:szCs w:val="22"/>
              </w:rPr>
            </w:pPr>
          </w:p>
        </w:tc>
        <w:tc>
          <w:tcPr>
            <w:tcW w:w="734" w:type="pct"/>
            <w:tcBorders>
              <w:top w:val="single" w:sz="4" w:space="0" w:color="auto"/>
              <w:left w:val="single" w:sz="4" w:space="0" w:color="auto"/>
              <w:bottom w:val="single" w:sz="4" w:space="0" w:color="auto"/>
              <w:right w:val="single" w:sz="4" w:space="0" w:color="auto"/>
            </w:tcBorders>
            <w:shd w:val="clear" w:color="auto" w:fill="auto"/>
            <w:vAlign w:val="center"/>
          </w:tcPr>
          <w:p w14:paraId="1588D364" w14:textId="2A4E5CFD" w:rsidR="00AA3782" w:rsidRPr="004D71D8" w:rsidRDefault="00AA3782" w:rsidP="00DE5694">
            <w:pPr>
              <w:spacing w:after="0" w:line="240" w:lineRule="auto"/>
              <w:jc w:val="center"/>
              <w:rPr>
                <w:rFonts w:ascii="Trebuchet MS" w:hAnsi="Trebuchet MS"/>
                <w:sz w:val="22"/>
                <w:szCs w:val="22"/>
              </w:rPr>
            </w:pPr>
            <w:r w:rsidRPr="00295172">
              <w:rPr>
                <w:rFonts w:ascii="Trebuchet MS" w:hAnsi="Trebuchet MS"/>
                <w:sz w:val="22"/>
                <w:szCs w:val="22"/>
                <w:lang w:eastAsia="en-US"/>
              </w:rPr>
              <w:t>14,4</w:t>
            </w:r>
          </w:p>
        </w:tc>
        <w:tc>
          <w:tcPr>
            <w:tcW w:w="491" w:type="pct"/>
            <w:tcBorders>
              <w:top w:val="single" w:sz="4" w:space="0" w:color="auto"/>
              <w:left w:val="single" w:sz="4" w:space="0" w:color="000000"/>
              <w:bottom w:val="single" w:sz="4" w:space="0" w:color="auto"/>
              <w:right w:val="single" w:sz="4" w:space="0" w:color="000000"/>
            </w:tcBorders>
            <w:vAlign w:val="center"/>
          </w:tcPr>
          <w:p w14:paraId="3D22542F" w14:textId="77777777" w:rsidR="00AA3782" w:rsidRPr="00DF2FFA" w:rsidRDefault="00AA3782" w:rsidP="00DE5694">
            <w:pPr>
              <w:widowControl w:val="0"/>
              <w:suppressAutoHyphens/>
              <w:spacing w:after="0" w:line="240" w:lineRule="auto"/>
              <w:contextualSpacing/>
              <w:jc w:val="center"/>
              <w:rPr>
                <w:rFonts w:ascii="Trebuchet MS" w:hAnsi="Trebuchet MS"/>
                <w:sz w:val="22"/>
                <w:szCs w:val="22"/>
              </w:rPr>
            </w:pPr>
          </w:p>
        </w:tc>
      </w:tr>
    </w:tbl>
    <w:p w14:paraId="2A682044" w14:textId="7C5DA32D" w:rsidR="00310E9C" w:rsidRPr="00B07276" w:rsidRDefault="00310E9C" w:rsidP="00310E9C">
      <w:pPr>
        <w:tabs>
          <w:tab w:val="left" w:pos="1134"/>
          <w:tab w:val="left" w:pos="1276"/>
        </w:tabs>
        <w:spacing w:after="0" w:line="240" w:lineRule="auto"/>
        <w:jc w:val="both"/>
        <w:rPr>
          <w:rFonts w:ascii="Trebuchet MS" w:hAnsi="Trebuchet MS" w:cs="Times New Roman"/>
          <w:iCs/>
          <w:color w:val="FF0000"/>
          <w:sz w:val="22"/>
          <w:szCs w:val="22"/>
        </w:rPr>
      </w:pPr>
      <w:r w:rsidRPr="00B07276">
        <w:rPr>
          <w:rFonts w:ascii="Trebuchet MS" w:hAnsi="Trebuchet MS" w:cs="Times New Roman"/>
          <w:iCs/>
          <w:color w:val="FF0000"/>
          <w:sz w:val="22"/>
          <w:szCs w:val="22"/>
        </w:rPr>
        <w:t>***tiekėjas įsipare</w:t>
      </w:r>
      <w:r w:rsidR="007526D0">
        <w:rPr>
          <w:rFonts w:ascii="Trebuchet MS" w:hAnsi="Trebuchet MS" w:cs="Times New Roman"/>
          <w:iCs/>
          <w:color w:val="FF0000"/>
          <w:sz w:val="22"/>
          <w:szCs w:val="22"/>
        </w:rPr>
        <w:t>igoja pasiūlymo formoje pateiktus prekės modelius</w:t>
      </w:r>
      <w:r w:rsidRPr="00B07276">
        <w:rPr>
          <w:rFonts w:ascii="Trebuchet MS" w:hAnsi="Trebuchet MS" w:cs="Times New Roman"/>
          <w:iCs/>
          <w:color w:val="FF0000"/>
          <w:sz w:val="22"/>
          <w:szCs w:val="22"/>
        </w:rPr>
        <w:t xml:space="preserve"> </w:t>
      </w:r>
      <w:r w:rsidR="00F17244" w:rsidRPr="00B07276">
        <w:rPr>
          <w:rFonts w:ascii="Trebuchet MS" w:hAnsi="Trebuchet MS" w:cs="Times New Roman"/>
          <w:iCs/>
          <w:color w:val="FF0000"/>
          <w:sz w:val="22"/>
          <w:szCs w:val="22"/>
        </w:rPr>
        <w:t>visą sutarties laikotarpį parduoti</w:t>
      </w:r>
      <w:r w:rsidRPr="00B07276">
        <w:rPr>
          <w:rFonts w:ascii="Trebuchet MS" w:hAnsi="Trebuchet MS" w:cs="Times New Roman"/>
          <w:iCs/>
          <w:color w:val="FF0000"/>
          <w:sz w:val="22"/>
          <w:szCs w:val="22"/>
        </w:rPr>
        <w:t xml:space="preserve"> u</w:t>
      </w:r>
      <w:r w:rsidR="002561AD">
        <w:rPr>
          <w:rFonts w:ascii="Trebuchet MS" w:hAnsi="Trebuchet MS" w:cs="Times New Roman"/>
          <w:iCs/>
          <w:color w:val="FF0000"/>
          <w:sz w:val="22"/>
          <w:szCs w:val="22"/>
        </w:rPr>
        <w:t>ž ne didesnius įkainius</w:t>
      </w:r>
      <w:r w:rsidR="00363FE7">
        <w:rPr>
          <w:rFonts w:ascii="Trebuchet MS" w:hAnsi="Trebuchet MS" w:cs="Times New Roman"/>
          <w:iCs/>
          <w:color w:val="FF0000"/>
          <w:sz w:val="22"/>
          <w:szCs w:val="22"/>
        </w:rPr>
        <w:t xml:space="preserve"> nei pateikti</w:t>
      </w:r>
      <w:r w:rsidR="0030446F" w:rsidRPr="00B07276">
        <w:rPr>
          <w:rFonts w:ascii="Trebuchet MS" w:hAnsi="Trebuchet MS" w:cs="Times New Roman"/>
          <w:iCs/>
          <w:color w:val="FF0000"/>
          <w:sz w:val="22"/>
          <w:szCs w:val="22"/>
        </w:rPr>
        <w:t xml:space="preserve"> pasiūlyme.</w:t>
      </w:r>
    </w:p>
    <w:p w14:paraId="3ABDA031" w14:textId="61C191BE" w:rsidR="00DF2FFA" w:rsidRPr="00B07276" w:rsidRDefault="00DF2FFA" w:rsidP="00310E9C">
      <w:pPr>
        <w:spacing w:after="0" w:line="240" w:lineRule="auto"/>
        <w:jc w:val="both"/>
        <w:rPr>
          <w:rFonts w:ascii="Trebuchet MS" w:hAnsi="Trebuchet MS" w:cs="Times New Roman"/>
          <w:iCs/>
          <w:color w:val="FF0000"/>
          <w:sz w:val="22"/>
          <w:szCs w:val="22"/>
        </w:rPr>
      </w:pPr>
    </w:p>
    <w:p w14:paraId="2496B820" w14:textId="3D2A0303" w:rsidR="00B53934" w:rsidRPr="00146EB6" w:rsidRDefault="00670071" w:rsidP="00B53934">
      <w:pPr>
        <w:widowControl w:val="0"/>
        <w:suppressAutoHyphens/>
        <w:ind w:firstLine="567"/>
        <w:contextualSpacing/>
        <w:jc w:val="both"/>
        <w:rPr>
          <w:rFonts w:ascii="Trebuchet MS" w:hAnsi="Trebuchet MS"/>
          <w:b/>
          <w:sz w:val="22"/>
          <w:szCs w:val="22"/>
        </w:rPr>
      </w:pPr>
      <w:r>
        <w:rPr>
          <w:rFonts w:ascii="Trebuchet MS" w:eastAsia="Calibri" w:hAnsi="Trebuchet MS" w:cs="Times New Roman"/>
          <w:color w:val="0070C0"/>
          <w:sz w:val="22"/>
          <w:szCs w:val="22"/>
        </w:rPr>
        <w:t xml:space="preserve">Pirkimo </w:t>
      </w:r>
      <w:r w:rsidR="00417F77">
        <w:rPr>
          <w:rFonts w:ascii="Trebuchet MS" w:eastAsia="Calibri" w:hAnsi="Trebuchet MS" w:cs="Times New Roman"/>
          <w:color w:val="0070C0"/>
          <w:sz w:val="22"/>
          <w:szCs w:val="22"/>
        </w:rPr>
        <w:t xml:space="preserve">specialiųjų </w:t>
      </w:r>
      <w:r>
        <w:rPr>
          <w:rFonts w:ascii="Trebuchet MS" w:eastAsia="Calibri" w:hAnsi="Trebuchet MS" w:cs="Times New Roman"/>
          <w:color w:val="0070C0"/>
          <w:sz w:val="22"/>
          <w:szCs w:val="22"/>
        </w:rPr>
        <w:t>sąlygų 2</w:t>
      </w:r>
      <w:r w:rsidRPr="002C485B">
        <w:rPr>
          <w:rFonts w:ascii="Trebuchet MS" w:eastAsia="Calibri" w:hAnsi="Trebuchet MS" w:cs="Times New Roman"/>
          <w:color w:val="0070C0"/>
          <w:sz w:val="22"/>
          <w:szCs w:val="22"/>
        </w:rPr>
        <w:t xml:space="preserve"> pried</w:t>
      </w:r>
      <w:r>
        <w:rPr>
          <w:rFonts w:ascii="Trebuchet MS" w:eastAsia="Calibri" w:hAnsi="Trebuchet MS" w:cs="Times New Roman"/>
          <w:color w:val="0070C0"/>
          <w:sz w:val="22"/>
          <w:szCs w:val="22"/>
        </w:rPr>
        <w:t>e</w:t>
      </w:r>
      <w:r w:rsidRPr="002C485B">
        <w:rPr>
          <w:rFonts w:ascii="Trebuchet MS" w:eastAsia="Calibri" w:hAnsi="Trebuchet MS" w:cs="Times New Roman"/>
          <w:color w:val="0070C0"/>
          <w:sz w:val="22"/>
          <w:szCs w:val="22"/>
        </w:rPr>
        <w:t xml:space="preserve"> „Techninė specifikacija</w:t>
      </w:r>
      <w:r>
        <w:rPr>
          <w:rFonts w:ascii="Trebuchet MS" w:eastAsia="Calibri" w:hAnsi="Trebuchet MS" w:cs="Times New Roman"/>
          <w:color w:val="0070C0"/>
          <w:sz w:val="22"/>
          <w:szCs w:val="22"/>
        </w:rPr>
        <w:t>“</w:t>
      </w:r>
      <w:r w:rsidRPr="00146EB6" w:rsidDel="00670071">
        <w:rPr>
          <w:rFonts w:ascii="Trebuchet MS" w:hAnsi="Trebuchet MS"/>
          <w:b/>
          <w:sz w:val="22"/>
          <w:szCs w:val="22"/>
        </w:rPr>
        <w:t xml:space="preserve"> </w:t>
      </w:r>
      <w:r w:rsidR="00B53934" w:rsidRPr="00146EB6">
        <w:rPr>
          <w:rFonts w:ascii="Trebuchet MS" w:hAnsi="Trebuchet MS"/>
          <w:b/>
          <w:sz w:val="22"/>
          <w:szCs w:val="22"/>
        </w:rPr>
        <w:t xml:space="preserve">išvardintoms prekių grupėms, vykdant sutartį, tiekėjas taikys </w:t>
      </w:r>
      <w:sdt>
        <w:sdtPr>
          <w:rPr>
            <w:rFonts w:ascii="Trebuchet MS" w:hAnsi="Trebuchet MS"/>
            <w:sz w:val="22"/>
            <w:szCs w:val="22"/>
          </w:rPr>
          <w:alias w:val="Nuolaidos dydis"/>
          <w:tag w:val="Nuolaidos dydis"/>
          <w:id w:val="97448060"/>
          <w:placeholder>
            <w:docPart w:val="0338E38D892B44C49A5D9EBC43442D15"/>
          </w:placeholder>
          <w:showingPlcHdr/>
        </w:sdtPr>
        <w:sdtEndPr>
          <w:rPr>
            <w:b/>
          </w:rPr>
        </w:sdtEndPr>
        <w:sdtContent>
          <w:r w:rsidR="00B53934" w:rsidRPr="00146EB6">
            <w:rPr>
              <w:rFonts w:ascii="Trebuchet MS" w:hAnsi="Trebuchet MS"/>
              <w:sz w:val="22"/>
              <w:szCs w:val="22"/>
              <w:highlight w:val="yellow"/>
            </w:rPr>
            <w:t xml:space="preserve">įrašyti </w:t>
          </w:r>
          <w:r w:rsidR="00B53934" w:rsidRPr="00146EB6">
            <w:rPr>
              <w:rFonts w:ascii="Trebuchet MS" w:hAnsi="Trebuchet MS"/>
              <w:sz w:val="22"/>
              <w:szCs w:val="22"/>
              <w:highlight w:val="yellow"/>
            </w:rPr>
            <w:lastRenderedPageBreak/>
            <w:t xml:space="preserve">nuolaidos dydį </w:t>
          </w:r>
        </w:sdtContent>
      </w:sdt>
      <w:r w:rsidR="00B53934" w:rsidRPr="00146EB6" w:rsidDel="00CF7551">
        <w:rPr>
          <w:rFonts w:ascii="Trebuchet MS" w:hAnsi="Trebuchet MS"/>
          <w:b/>
          <w:sz w:val="22"/>
          <w:szCs w:val="22"/>
        </w:rPr>
        <w:t xml:space="preserve"> </w:t>
      </w:r>
      <w:r w:rsidR="00B53934" w:rsidRPr="00146EB6">
        <w:rPr>
          <w:rFonts w:ascii="Trebuchet MS" w:hAnsi="Trebuchet MS"/>
          <w:b/>
          <w:sz w:val="22"/>
          <w:szCs w:val="22"/>
        </w:rPr>
        <w:t>proc. nuolaidą nuo Tiekėjo prekybos vietoje, kataloge ar interneto svetainėje nurodytų galiojančių kainų kiekvieno pirkimo metu.</w:t>
      </w:r>
    </w:p>
    <w:p w14:paraId="7FC06DFC" w14:textId="14485C14" w:rsidR="00B53934" w:rsidRDefault="00B53934" w:rsidP="00DC0228">
      <w:pPr>
        <w:spacing w:after="0" w:line="240" w:lineRule="auto"/>
        <w:jc w:val="both"/>
        <w:rPr>
          <w:rFonts w:ascii="Trebuchet MS" w:hAnsi="Trebuchet MS" w:cs="Times New Roman"/>
          <w:iCs/>
          <w:sz w:val="22"/>
          <w:szCs w:val="22"/>
        </w:rPr>
      </w:pPr>
    </w:p>
    <w:p w14:paraId="11A8A154" w14:textId="6E0EDFC4" w:rsidR="00E27E04" w:rsidRPr="008C00D2" w:rsidRDefault="00E27E04" w:rsidP="00F24B43">
      <w:pPr>
        <w:pStyle w:val="ListParagraph"/>
        <w:numPr>
          <w:ilvl w:val="1"/>
          <w:numId w:val="9"/>
        </w:numPr>
        <w:tabs>
          <w:tab w:val="left" w:pos="1134"/>
        </w:tabs>
        <w:spacing w:after="0" w:line="240" w:lineRule="auto"/>
        <w:ind w:hanging="153"/>
        <w:rPr>
          <w:rFonts w:ascii="Trebuchet MS" w:hAnsi="Trebuchet MS" w:cstheme="minorHAnsi"/>
          <w:sz w:val="22"/>
          <w:szCs w:val="22"/>
        </w:rPr>
      </w:pPr>
      <w:r w:rsidRPr="008C00D2">
        <w:rPr>
          <w:rFonts w:ascii="Trebuchet MS" w:hAnsi="Trebuchet MS" w:cstheme="minorHAnsi"/>
          <w:sz w:val="22"/>
          <w:szCs w:val="22"/>
        </w:rPr>
        <w:t>Pasiūlymo kaina EUR su PVM žodžiais: __________________________________________________</w:t>
      </w:r>
    </w:p>
    <w:p w14:paraId="0D41C87E" w14:textId="77777777" w:rsidR="00E27E04" w:rsidRPr="002C485B" w:rsidRDefault="00E27E04" w:rsidP="00F24B43">
      <w:pPr>
        <w:pStyle w:val="ListParagraph"/>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959E6D0" w14:textId="77777777" w:rsidR="00912D77" w:rsidRPr="00236B81" w:rsidRDefault="00912D77" w:rsidP="00236B81">
      <w:pPr>
        <w:spacing w:after="0" w:line="240" w:lineRule="auto"/>
        <w:rPr>
          <w:rFonts w:ascii="Trebuchet MS" w:eastAsia="Calibri" w:hAnsi="Trebuchet MS" w:cs="Times New Roman"/>
          <w:b/>
          <w:bCs/>
        </w:rPr>
      </w:pPr>
    </w:p>
    <w:p w14:paraId="31034E14" w14:textId="0AB56EE3" w:rsidR="000608EF" w:rsidRPr="002C485B" w:rsidRDefault="00B4212F" w:rsidP="00EB6B87">
      <w:pPr>
        <w:pStyle w:val="ListParagraph"/>
        <w:spacing w:after="0" w:line="240" w:lineRule="auto"/>
        <w:ind w:left="426" w:hanging="426"/>
        <w:jc w:val="center"/>
        <w:rPr>
          <w:rFonts w:ascii="Trebuchet MS" w:hAnsi="Trebuchet MS" w:cs="Times New Roman"/>
          <w:b/>
          <w:bCs/>
          <w:sz w:val="22"/>
          <w:szCs w:val="22"/>
        </w:rPr>
      </w:pPr>
      <w:r>
        <w:rPr>
          <w:rFonts w:ascii="Trebuchet MS" w:hAnsi="Trebuchet MS" w:cs="Times New Roman"/>
          <w:b/>
          <w:bCs/>
          <w:sz w:val="22"/>
          <w:szCs w:val="22"/>
        </w:rPr>
        <w:t>5</w:t>
      </w:r>
      <w:r w:rsidR="00EB6B87">
        <w:rPr>
          <w:rFonts w:ascii="Trebuchet MS" w:hAnsi="Trebuchet MS" w:cs="Times New Roman"/>
          <w:b/>
          <w:bCs/>
          <w:sz w:val="22"/>
          <w:szCs w:val="22"/>
        </w:rPr>
        <w:t>.</w:t>
      </w:r>
      <w:r w:rsidR="00EB6B87">
        <w:rPr>
          <w:rFonts w:ascii="Trebuchet MS" w:hAnsi="Trebuchet MS" w:cs="Times New Roman"/>
          <w:b/>
          <w:bCs/>
          <w:sz w:val="22"/>
          <w:szCs w:val="22"/>
        </w:rPr>
        <w:tab/>
      </w:r>
      <w:r w:rsidR="0006040C"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0" w:type="auto"/>
        <w:tblInd w:w="0" w:type="dxa"/>
        <w:tblLook w:val="04A0" w:firstRow="1" w:lastRow="0" w:firstColumn="1" w:lastColumn="0" w:noHBand="0" w:noVBand="1"/>
      </w:tblPr>
      <w:tblGrid>
        <w:gridCol w:w="553"/>
        <w:gridCol w:w="5254"/>
        <w:gridCol w:w="1701"/>
        <w:gridCol w:w="2552"/>
        <w:gridCol w:w="3391"/>
      </w:tblGrid>
      <w:tr w:rsidR="003A6BC4" w:rsidRPr="002C485B" w14:paraId="70922E31" w14:textId="77777777" w:rsidTr="003F5262">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5254"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1701"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52"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3391"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3F5262">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5254" w:type="dxa"/>
            <w:shd w:val="clear" w:color="auto" w:fill="auto"/>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1701"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52" w:type="dxa"/>
            <w:shd w:val="clear" w:color="auto" w:fill="auto"/>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391" w:type="dxa"/>
            <w:shd w:val="clear" w:color="auto" w:fill="auto"/>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3949E8" w:rsidRPr="002C485B" w14:paraId="165E5586" w14:textId="77777777" w:rsidTr="003F5262">
        <w:tc>
          <w:tcPr>
            <w:tcW w:w="0" w:type="auto"/>
          </w:tcPr>
          <w:p w14:paraId="1B2EB946" w14:textId="77777777" w:rsidR="003949E8" w:rsidRPr="002C485B" w:rsidRDefault="003949E8" w:rsidP="003949E8">
            <w:pPr>
              <w:rPr>
                <w:rFonts w:ascii="Trebuchet MS" w:hAnsi="Trebuchet MS" w:cs="Times New Roman"/>
                <w:sz w:val="22"/>
                <w:szCs w:val="22"/>
              </w:rPr>
            </w:pPr>
            <w:r w:rsidRPr="002C485B">
              <w:rPr>
                <w:rFonts w:ascii="Trebuchet MS" w:hAnsi="Trebuchet MS" w:cs="Times New Roman"/>
                <w:sz w:val="22"/>
                <w:szCs w:val="22"/>
              </w:rPr>
              <w:t>1.</w:t>
            </w:r>
          </w:p>
        </w:tc>
        <w:tc>
          <w:tcPr>
            <w:tcW w:w="5254" w:type="dxa"/>
          </w:tcPr>
          <w:p w14:paraId="6A867065" w14:textId="2CC35AF7" w:rsidR="003949E8" w:rsidRPr="002C485B" w:rsidRDefault="003949E8" w:rsidP="003949E8">
            <w:pPr>
              <w:jc w:val="both"/>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1701" w:type="dxa"/>
          </w:tcPr>
          <w:p w14:paraId="5A36171B" w14:textId="77777777" w:rsidR="003949E8" w:rsidRPr="002C485B" w:rsidRDefault="003949E8" w:rsidP="003949E8">
            <w:pPr>
              <w:rPr>
                <w:rFonts w:ascii="Trebuchet MS" w:hAnsi="Trebuchet MS" w:cs="Times New Roman"/>
                <w:sz w:val="22"/>
                <w:szCs w:val="22"/>
              </w:rPr>
            </w:pPr>
          </w:p>
        </w:tc>
        <w:tc>
          <w:tcPr>
            <w:tcW w:w="2552" w:type="dxa"/>
          </w:tcPr>
          <w:p w14:paraId="4292B4D9" w14:textId="5A3FBCAD" w:rsidR="003949E8" w:rsidRPr="002C485B" w:rsidRDefault="003949E8" w:rsidP="003949E8">
            <w:pPr>
              <w:rPr>
                <w:rFonts w:ascii="Trebuchet MS" w:hAnsi="Trebuchet MS" w:cs="Times New Roman"/>
                <w:sz w:val="22"/>
                <w:szCs w:val="22"/>
              </w:rPr>
            </w:pPr>
          </w:p>
        </w:tc>
        <w:tc>
          <w:tcPr>
            <w:tcW w:w="3391" w:type="dxa"/>
          </w:tcPr>
          <w:p w14:paraId="1130C0BA" w14:textId="77777777" w:rsidR="003949E8" w:rsidRPr="002C485B" w:rsidRDefault="003949E8" w:rsidP="003949E8">
            <w:pPr>
              <w:rPr>
                <w:rFonts w:ascii="Trebuchet MS" w:hAnsi="Trebuchet MS" w:cs="Times New Roman"/>
                <w:sz w:val="22"/>
                <w:szCs w:val="22"/>
              </w:rPr>
            </w:pPr>
          </w:p>
        </w:tc>
      </w:tr>
      <w:tr w:rsidR="003949E8" w:rsidRPr="002C485B" w14:paraId="2B0526E6" w14:textId="77777777" w:rsidTr="003F5262">
        <w:tc>
          <w:tcPr>
            <w:tcW w:w="0" w:type="auto"/>
          </w:tcPr>
          <w:p w14:paraId="3C03A0C4" w14:textId="77777777" w:rsidR="003949E8" w:rsidRPr="002C485B" w:rsidRDefault="003949E8" w:rsidP="003949E8">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5254" w:type="dxa"/>
          </w:tcPr>
          <w:p w14:paraId="723B43AF" w14:textId="6304FDB5" w:rsidR="003949E8" w:rsidRPr="002C485B" w:rsidRDefault="003949E8" w:rsidP="003949E8">
            <w:pPr>
              <w:jc w:val="both"/>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Pr>
          <w:p w14:paraId="619F909C" w14:textId="77777777" w:rsidR="003949E8" w:rsidRPr="002C485B" w:rsidRDefault="003949E8" w:rsidP="003949E8">
            <w:pPr>
              <w:rPr>
                <w:rFonts w:ascii="Trebuchet MS" w:hAnsi="Trebuchet MS" w:cs="Times New Roman"/>
                <w:sz w:val="22"/>
                <w:szCs w:val="22"/>
              </w:rPr>
            </w:pPr>
          </w:p>
        </w:tc>
        <w:tc>
          <w:tcPr>
            <w:tcW w:w="2552" w:type="dxa"/>
          </w:tcPr>
          <w:p w14:paraId="66A09186" w14:textId="682153FA" w:rsidR="003949E8" w:rsidRPr="002C485B" w:rsidRDefault="003949E8" w:rsidP="003949E8">
            <w:pPr>
              <w:rPr>
                <w:rFonts w:ascii="Trebuchet MS" w:hAnsi="Trebuchet MS" w:cs="Times New Roman"/>
                <w:sz w:val="22"/>
                <w:szCs w:val="22"/>
              </w:rPr>
            </w:pPr>
          </w:p>
        </w:tc>
        <w:tc>
          <w:tcPr>
            <w:tcW w:w="3391" w:type="dxa"/>
          </w:tcPr>
          <w:p w14:paraId="38FBB2BF" w14:textId="77777777" w:rsidR="003949E8" w:rsidRPr="002C485B" w:rsidRDefault="003949E8" w:rsidP="003949E8">
            <w:pPr>
              <w:rPr>
                <w:rFonts w:ascii="Trebuchet MS" w:hAnsi="Trebuchet MS" w:cs="Times New Roman"/>
                <w:sz w:val="22"/>
                <w:szCs w:val="22"/>
              </w:rPr>
            </w:pPr>
          </w:p>
        </w:tc>
      </w:tr>
      <w:tr w:rsidR="003949E8" w:rsidRPr="002C485B" w14:paraId="5A8AABC4" w14:textId="77777777" w:rsidTr="003F5262">
        <w:tc>
          <w:tcPr>
            <w:tcW w:w="0" w:type="auto"/>
          </w:tcPr>
          <w:p w14:paraId="7FB21367" w14:textId="77777777" w:rsidR="003949E8" w:rsidRPr="002C485B" w:rsidRDefault="003949E8" w:rsidP="003949E8">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5254" w:type="dxa"/>
          </w:tcPr>
          <w:p w14:paraId="6D9F4C0E" w14:textId="1B3571A8" w:rsidR="003949E8" w:rsidRPr="002C485B" w:rsidRDefault="003949E8" w:rsidP="003949E8">
            <w:pPr>
              <w:tabs>
                <w:tab w:val="left" w:pos="1701"/>
              </w:tabs>
              <w:spacing w:line="20" w:lineRule="atLeast"/>
              <w:ind w:left="32"/>
              <w:jc w:val="both"/>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1701" w:type="dxa"/>
          </w:tcPr>
          <w:p w14:paraId="3D100328" w14:textId="77777777" w:rsidR="003949E8" w:rsidRPr="002C485B" w:rsidRDefault="003949E8" w:rsidP="003949E8">
            <w:pPr>
              <w:rPr>
                <w:rFonts w:ascii="Trebuchet MS" w:hAnsi="Trebuchet MS" w:cs="Times New Roman"/>
                <w:sz w:val="22"/>
                <w:szCs w:val="22"/>
              </w:rPr>
            </w:pPr>
          </w:p>
        </w:tc>
        <w:tc>
          <w:tcPr>
            <w:tcW w:w="2552" w:type="dxa"/>
          </w:tcPr>
          <w:p w14:paraId="133595D2" w14:textId="417B9500" w:rsidR="003949E8" w:rsidRPr="002C485B" w:rsidRDefault="003949E8" w:rsidP="003949E8">
            <w:pPr>
              <w:rPr>
                <w:rFonts w:ascii="Trebuchet MS" w:hAnsi="Trebuchet MS" w:cs="Times New Roman"/>
                <w:sz w:val="22"/>
                <w:szCs w:val="22"/>
              </w:rPr>
            </w:pPr>
          </w:p>
        </w:tc>
        <w:tc>
          <w:tcPr>
            <w:tcW w:w="3391" w:type="dxa"/>
          </w:tcPr>
          <w:p w14:paraId="09C15FF3" w14:textId="77777777" w:rsidR="003949E8" w:rsidRPr="002C485B" w:rsidRDefault="003949E8" w:rsidP="003949E8">
            <w:pPr>
              <w:rPr>
                <w:rFonts w:ascii="Trebuchet MS" w:hAnsi="Trebuchet MS" w:cs="Times New Roman"/>
                <w:sz w:val="22"/>
                <w:szCs w:val="22"/>
              </w:rPr>
            </w:pPr>
          </w:p>
        </w:tc>
      </w:tr>
      <w:tr w:rsidR="003949E8" w:rsidRPr="002C485B" w14:paraId="468AC88A" w14:textId="77777777" w:rsidTr="003F5262">
        <w:tc>
          <w:tcPr>
            <w:tcW w:w="0" w:type="auto"/>
          </w:tcPr>
          <w:p w14:paraId="4EDCFF43" w14:textId="003FFE30" w:rsidR="003949E8" w:rsidRPr="002C485B" w:rsidRDefault="003949E8" w:rsidP="003949E8">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5254" w:type="dxa"/>
          </w:tcPr>
          <w:p w14:paraId="39B5ECAE" w14:textId="0020C926" w:rsidR="003949E8" w:rsidRPr="002C485B" w:rsidRDefault="003949E8" w:rsidP="00417F77">
            <w:pPr>
              <w:jc w:val="both"/>
              <w:rPr>
                <w:rFonts w:ascii="Trebuchet MS" w:hAnsi="Trebuchet MS" w:cs="Times New Roman"/>
                <w:bCs/>
                <w:sz w:val="22"/>
                <w:szCs w:val="22"/>
              </w:rPr>
            </w:pPr>
            <w:r w:rsidRPr="002C485B">
              <w:rPr>
                <w:rFonts w:ascii="Trebuchet MS" w:eastAsiaTheme="minorHAnsi" w:hAnsi="Trebuchet MS" w:cs="Times New Roman"/>
                <w:bCs/>
                <w:iCs/>
                <w:sz w:val="22"/>
                <w:szCs w:val="22"/>
              </w:rPr>
              <w:t>Užpildytas EBVPD (</w:t>
            </w:r>
            <w:r w:rsidRPr="002C485B">
              <w:rPr>
                <w:rFonts w:ascii="Trebuchet MS" w:eastAsia="Calibri" w:hAnsi="Trebuchet MS" w:cs="Times New Roman"/>
                <w:color w:val="0070C0"/>
                <w:sz w:val="22"/>
                <w:szCs w:val="22"/>
              </w:rPr>
              <w:t xml:space="preserve">Pirkimo </w:t>
            </w:r>
            <w:r w:rsidR="00417F77">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Pr>
                <w:rFonts w:ascii="Trebuchet MS" w:eastAsia="Calibri" w:hAnsi="Trebuchet MS" w:cs="Times New Roman"/>
                <w:color w:val="0070C0"/>
                <w:sz w:val="22"/>
                <w:szCs w:val="22"/>
              </w:rPr>
              <w:t>5</w:t>
            </w:r>
            <w:r w:rsidRPr="002C485B">
              <w:rPr>
                <w:rFonts w:ascii="Trebuchet MS" w:eastAsia="Calibri" w:hAnsi="Trebuchet MS" w:cs="Times New Roman"/>
                <w:color w:val="0070C0"/>
                <w:sz w:val="22"/>
                <w:szCs w:val="22"/>
              </w:rPr>
              <w:t xml:space="preserve"> priedas „EBVPD“ </w:t>
            </w:r>
            <w:r>
              <w:rPr>
                <w:rFonts w:ascii="Trebuchet MS" w:eastAsiaTheme="minorHAnsi" w:hAnsi="Trebuchet MS" w:cs="Times New Roman"/>
                <w:bCs/>
                <w:iCs/>
                <w:sz w:val="22"/>
                <w:szCs w:val="22"/>
              </w:rPr>
              <w:t>)</w:t>
            </w:r>
            <w:r w:rsidRPr="002C485B">
              <w:rPr>
                <w:rFonts w:ascii="Trebuchet MS" w:eastAsiaTheme="minorHAnsi" w:hAnsi="Trebuchet MS" w:cs="Times New Roman"/>
                <w:bCs/>
                <w:iCs/>
                <w:sz w:val="22"/>
                <w:szCs w:val="22"/>
              </w:rPr>
              <w:t>.</w:t>
            </w:r>
          </w:p>
          <w:p w14:paraId="1345AAB4" w14:textId="77777777" w:rsidR="003949E8" w:rsidRPr="002C485B" w:rsidRDefault="003949E8" w:rsidP="003949E8">
            <w:pPr>
              <w:pStyle w:val="NoSpacing"/>
              <w:tabs>
                <w:tab w:val="left" w:pos="331"/>
              </w:tabs>
              <w:ind w:left="32" w:hanging="32"/>
              <w:rPr>
                <w:rFonts w:ascii="Trebuchet MS" w:hAnsi="Trebuchet MS" w:cs="Times New Roman"/>
                <w:bCs/>
                <w:sz w:val="22"/>
                <w:szCs w:val="22"/>
              </w:rPr>
            </w:pPr>
            <w:r w:rsidRPr="002C485B">
              <w:rPr>
                <w:rFonts w:ascii="Trebuchet MS" w:hAnsi="Trebuchet MS" w:cs="Times New Roman"/>
                <w:bCs/>
                <w:sz w:val="22"/>
                <w:szCs w:val="22"/>
              </w:rPr>
              <w:t>*Atskirą EBVPD pildo:</w:t>
            </w:r>
          </w:p>
          <w:p w14:paraId="72B2668C" w14:textId="77777777" w:rsidR="003949E8" w:rsidRPr="002C485B" w:rsidRDefault="003949E8" w:rsidP="003949E8">
            <w:pPr>
              <w:pStyle w:val="NoSpacing"/>
              <w:numPr>
                <w:ilvl w:val="0"/>
                <w:numId w:val="10"/>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tiekėjas;</w:t>
            </w:r>
          </w:p>
          <w:p w14:paraId="4114FAAD" w14:textId="77777777" w:rsidR="003949E8" w:rsidRPr="002C485B" w:rsidRDefault="003949E8" w:rsidP="003949E8">
            <w:pPr>
              <w:pStyle w:val="NoSpacing"/>
              <w:numPr>
                <w:ilvl w:val="0"/>
                <w:numId w:val="10"/>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kiekvienas tiekėjų grupės narys (jeigu pasiūlymą teikia tiekėjų grupė);</w:t>
            </w:r>
          </w:p>
          <w:p w14:paraId="5CE19563" w14:textId="77777777" w:rsidR="003949E8" w:rsidRPr="002C485B" w:rsidRDefault="003949E8" w:rsidP="003949E8">
            <w:pPr>
              <w:pStyle w:val="ListParagraph"/>
              <w:numPr>
                <w:ilvl w:val="0"/>
                <w:numId w:val="10"/>
              </w:numPr>
              <w:tabs>
                <w:tab w:val="left" w:pos="0"/>
                <w:tab w:val="left" w:pos="331"/>
              </w:tabs>
              <w:spacing w:line="20" w:lineRule="atLeast"/>
              <w:ind w:left="0" w:hanging="32"/>
              <w:rPr>
                <w:rFonts w:ascii="Trebuchet MS" w:eastAsiaTheme="minorHAnsi" w:hAnsi="Trebuchet MS" w:cs="Times New Roman"/>
                <w:bCs/>
                <w:sz w:val="22"/>
                <w:szCs w:val="22"/>
              </w:rPr>
            </w:pPr>
            <w:r w:rsidRPr="002C485B">
              <w:rPr>
                <w:rFonts w:ascii="Trebuchet MS" w:hAnsi="Trebuchet MS" w:cs="Times New Roman"/>
                <w:bCs/>
                <w:sz w:val="22"/>
                <w:szCs w:val="22"/>
              </w:rPr>
              <w:t>kiekvienas ūkio subjektas, kurio pajėgumais remiasi tiekėjas pagal VPĮ 49 str. (jei yra);</w:t>
            </w:r>
          </w:p>
          <w:p w14:paraId="552CEF4C" w14:textId="77777777" w:rsidR="003949E8" w:rsidRPr="002C485B" w:rsidRDefault="003949E8" w:rsidP="003949E8">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cs="Times New Roman"/>
                <w:iCs/>
                <w:sz w:val="22"/>
                <w:szCs w:val="22"/>
              </w:rPr>
              <w:t>kiekvienas subtiekėjas atskirai</w:t>
            </w:r>
            <w:r w:rsidRPr="002C485B">
              <w:rPr>
                <w:rFonts w:ascii="Trebuchet MS" w:eastAsiaTheme="minorHAnsi" w:hAnsi="Trebuchet MS" w:cs="Times New Roman"/>
                <w:bCs/>
                <w:iCs/>
                <w:sz w:val="22"/>
                <w:szCs w:val="22"/>
              </w:rPr>
              <w:t xml:space="preserve">; </w:t>
            </w:r>
          </w:p>
          <w:p w14:paraId="0F3997E4" w14:textId="37E52BDF" w:rsidR="003949E8" w:rsidRPr="002C485B" w:rsidRDefault="003949E8" w:rsidP="003949E8">
            <w:pPr>
              <w:pStyle w:val="ListParagraph"/>
              <w:numPr>
                <w:ilvl w:val="0"/>
                <w:numId w:val="10"/>
              </w:numPr>
              <w:tabs>
                <w:tab w:val="left" w:pos="331"/>
              </w:tabs>
              <w:spacing w:line="20" w:lineRule="atLeast"/>
              <w:ind w:left="0" w:hanging="32"/>
              <w:jc w:val="both"/>
              <w:rPr>
                <w:rFonts w:ascii="Trebuchet MS" w:eastAsiaTheme="minorHAnsi" w:hAnsi="Trebuchet MS" w:cs="Times New Roman"/>
                <w:bCs/>
                <w:iCs/>
                <w:color w:val="00B050"/>
                <w:sz w:val="22"/>
                <w:szCs w:val="22"/>
              </w:rPr>
            </w:pPr>
            <w:r w:rsidRPr="002C485B">
              <w:rPr>
                <w:rFonts w:ascii="Trebuchet MS" w:hAnsi="Trebuchet MS" w:cs="Times New Roman"/>
                <w:bCs/>
                <w:sz w:val="22"/>
                <w:szCs w:val="22"/>
              </w:rPr>
              <w:t xml:space="preserve">kiekvienas fizinis asmuo, kurio </w:t>
            </w:r>
            <w:r w:rsidRPr="002C485B">
              <w:rPr>
                <w:rFonts w:ascii="Trebuchet MS" w:eastAsiaTheme="minorHAnsi" w:hAnsi="Trebuchet MS" w:cs="Times New Roman"/>
                <w:sz w:val="22"/>
                <w:szCs w:val="22"/>
              </w:rPr>
              <w:t xml:space="preserve">pajėgumais </w:t>
            </w:r>
            <w:r w:rsidRPr="002C485B">
              <w:rPr>
                <w:rFonts w:ascii="Trebuchet MS" w:hAnsi="Trebuchet MS" w:cs="Times New Roman"/>
                <w:bCs/>
                <w:sz w:val="22"/>
                <w:szCs w:val="22"/>
              </w:rPr>
              <w:t xml:space="preserve">remiasi tiekėjas pagal VPĮ 49 str., su kuriuo laimėjimo atveju tiekėjas ketina sudaryti darbo </w:t>
            </w:r>
            <w:r w:rsidRPr="00A6707D">
              <w:rPr>
                <w:rFonts w:ascii="Trebuchet MS" w:hAnsi="Trebuchet MS" w:cs="Times New Roman"/>
                <w:bCs/>
                <w:color w:val="000000" w:themeColor="text1"/>
                <w:sz w:val="22"/>
                <w:szCs w:val="22"/>
              </w:rPr>
              <w:t>sutartį.</w:t>
            </w:r>
          </w:p>
        </w:tc>
        <w:tc>
          <w:tcPr>
            <w:tcW w:w="1701" w:type="dxa"/>
          </w:tcPr>
          <w:p w14:paraId="2F84C48B" w14:textId="77777777" w:rsidR="003949E8" w:rsidRPr="002C485B" w:rsidRDefault="003949E8" w:rsidP="003949E8">
            <w:pPr>
              <w:rPr>
                <w:rFonts w:ascii="Trebuchet MS" w:hAnsi="Trebuchet MS" w:cs="Times New Roman"/>
                <w:sz w:val="22"/>
                <w:szCs w:val="22"/>
              </w:rPr>
            </w:pPr>
          </w:p>
        </w:tc>
        <w:tc>
          <w:tcPr>
            <w:tcW w:w="2552" w:type="dxa"/>
          </w:tcPr>
          <w:p w14:paraId="1374E39D" w14:textId="77777777" w:rsidR="003949E8" w:rsidRPr="002C485B" w:rsidRDefault="003949E8" w:rsidP="003949E8">
            <w:pPr>
              <w:rPr>
                <w:rFonts w:ascii="Trebuchet MS" w:hAnsi="Trebuchet MS" w:cs="Times New Roman"/>
                <w:sz w:val="22"/>
                <w:szCs w:val="22"/>
              </w:rPr>
            </w:pPr>
          </w:p>
        </w:tc>
        <w:tc>
          <w:tcPr>
            <w:tcW w:w="3391" w:type="dxa"/>
          </w:tcPr>
          <w:p w14:paraId="064CACB8" w14:textId="77777777" w:rsidR="003949E8" w:rsidRPr="002C485B" w:rsidRDefault="003949E8" w:rsidP="003949E8">
            <w:pPr>
              <w:rPr>
                <w:rFonts w:ascii="Trebuchet MS" w:hAnsi="Trebuchet MS" w:cs="Times New Roman"/>
                <w:sz w:val="22"/>
                <w:szCs w:val="22"/>
              </w:rPr>
            </w:pPr>
          </w:p>
        </w:tc>
      </w:tr>
      <w:tr w:rsidR="00670071" w:rsidRPr="002C485B" w14:paraId="4C123899" w14:textId="77777777" w:rsidTr="003F5262">
        <w:tc>
          <w:tcPr>
            <w:tcW w:w="0" w:type="auto"/>
          </w:tcPr>
          <w:p w14:paraId="68626FCF" w14:textId="08540DF8" w:rsidR="00670071" w:rsidRDefault="00670071" w:rsidP="00670071">
            <w:pPr>
              <w:rPr>
                <w:rFonts w:ascii="Trebuchet MS" w:hAnsi="Trebuchet MS" w:cs="Times New Roman"/>
                <w:sz w:val="22"/>
                <w:szCs w:val="22"/>
              </w:rPr>
            </w:pPr>
            <w:r>
              <w:rPr>
                <w:rFonts w:ascii="Trebuchet MS" w:hAnsi="Trebuchet MS" w:cs="Times New Roman"/>
                <w:sz w:val="22"/>
                <w:szCs w:val="22"/>
              </w:rPr>
              <w:t>5.</w:t>
            </w:r>
          </w:p>
        </w:tc>
        <w:tc>
          <w:tcPr>
            <w:tcW w:w="5254" w:type="dxa"/>
          </w:tcPr>
          <w:p w14:paraId="23684991" w14:textId="596E9893" w:rsidR="00670071" w:rsidRPr="00B53934" w:rsidRDefault="00670071" w:rsidP="00670071">
            <w:pPr>
              <w:jc w:val="both"/>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Pr="002C485B">
              <w:rPr>
                <w:rFonts w:ascii="Trebuchet MS" w:eastAsia="Calibri" w:hAnsi="Trebuchet MS" w:cs="Times New Roman"/>
                <w:color w:val="0070C0"/>
                <w:sz w:val="22"/>
                <w:szCs w:val="22"/>
              </w:rPr>
              <w:t xml:space="preserve">Pirkimo </w:t>
            </w:r>
            <w:r w:rsidR="00417F77">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Pr>
                <w:rFonts w:ascii="Trebuchet MS" w:eastAsia="Calibri" w:hAnsi="Trebuchet MS" w:cs="Times New Roman"/>
                <w:color w:val="0070C0"/>
                <w:sz w:val="22"/>
                <w:szCs w:val="22"/>
              </w:rPr>
              <w:t>2</w:t>
            </w:r>
            <w:r w:rsidRPr="002C485B">
              <w:rPr>
                <w:rFonts w:ascii="Trebuchet MS" w:eastAsia="Calibri" w:hAnsi="Trebuchet MS" w:cs="Times New Roman"/>
                <w:color w:val="0070C0"/>
                <w:sz w:val="22"/>
                <w:szCs w:val="22"/>
              </w:rPr>
              <w:t xml:space="preserve"> priedas „Techninė specifikacija“</w:t>
            </w:r>
          </w:p>
        </w:tc>
        <w:tc>
          <w:tcPr>
            <w:tcW w:w="1701" w:type="dxa"/>
          </w:tcPr>
          <w:p w14:paraId="72DB12B2" w14:textId="77777777" w:rsidR="00670071" w:rsidRPr="002C485B" w:rsidRDefault="00670071" w:rsidP="00670071">
            <w:pPr>
              <w:rPr>
                <w:rFonts w:ascii="Trebuchet MS" w:hAnsi="Trebuchet MS" w:cs="Times New Roman"/>
                <w:sz w:val="22"/>
                <w:szCs w:val="22"/>
              </w:rPr>
            </w:pPr>
          </w:p>
        </w:tc>
        <w:tc>
          <w:tcPr>
            <w:tcW w:w="2552" w:type="dxa"/>
          </w:tcPr>
          <w:p w14:paraId="59691A64" w14:textId="77777777" w:rsidR="00670071" w:rsidRPr="002C485B" w:rsidRDefault="00670071" w:rsidP="00670071">
            <w:pPr>
              <w:rPr>
                <w:rFonts w:ascii="Trebuchet MS" w:hAnsi="Trebuchet MS" w:cs="Times New Roman"/>
                <w:sz w:val="22"/>
                <w:szCs w:val="22"/>
              </w:rPr>
            </w:pPr>
          </w:p>
        </w:tc>
        <w:tc>
          <w:tcPr>
            <w:tcW w:w="3391" w:type="dxa"/>
          </w:tcPr>
          <w:p w14:paraId="3026658A" w14:textId="77777777" w:rsidR="00670071" w:rsidRPr="002C485B" w:rsidRDefault="00670071" w:rsidP="00670071">
            <w:pPr>
              <w:rPr>
                <w:rFonts w:ascii="Trebuchet MS" w:hAnsi="Trebuchet MS" w:cs="Times New Roman"/>
                <w:sz w:val="22"/>
                <w:szCs w:val="22"/>
              </w:rPr>
            </w:pPr>
          </w:p>
        </w:tc>
      </w:tr>
      <w:tr w:rsidR="00670071" w:rsidRPr="002C485B" w14:paraId="530AE0E5" w14:textId="77777777" w:rsidTr="003F5262">
        <w:tc>
          <w:tcPr>
            <w:tcW w:w="0" w:type="auto"/>
          </w:tcPr>
          <w:p w14:paraId="62692554" w14:textId="736B68E1" w:rsidR="00670071" w:rsidRDefault="00670071" w:rsidP="00670071">
            <w:pPr>
              <w:rPr>
                <w:rFonts w:ascii="Trebuchet MS" w:hAnsi="Trebuchet MS" w:cs="Times New Roman"/>
                <w:sz w:val="22"/>
                <w:szCs w:val="22"/>
              </w:rPr>
            </w:pPr>
            <w:r>
              <w:rPr>
                <w:rFonts w:ascii="Trebuchet MS" w:hAnsi="Trebuchet MS" w:cs="Times New Roman"/>
                <w:sz w:val="22"/>
                <w:szCs w:val="22"/>
              </w:rPr>
              <w:lastRenderedPageBreak/>
              <w:t>6.</w:t>
            </w:r>
          </w:p>
        </w:tc>
        <w:tc>
          <w:tcPr>
            <w:tcW w:w="5254" w:type="dxa"/>
          </w:tcPr>
          <w:p w14:paraId="76C9FF06" w14:textId="40E61567" w:rsidR="00670071" w:rsidDel="00670071" w:rsidRDefault="00670071" w:rsidP="00670071">
            <w:pPr>
              <w:jc w:val="both"/>
              <w:rPr>
                <w:rFonts w:ascii="Trebuchet MS" w:eastAsiaTheme="minorHAnsi" w:hAnsi="Trebuchet MS" w:cs="Times New Roman"/>
                <w:bCs/>
                <w:iCs/>
                <w:sz w:val="22"/>
                <w:szCs w:val="22"/>
              </w:rPr>
            </w:pPr>
            <w:r w:rsidRPr="008362C4">
              <w:rPr>
                <w:rFonts w:ascii="Trebuchet MS" w:eastAsiaTheme="minorHAnsi" w:hAnsi="Trebuchet MS" w:cstheme="minorHAnsi"/>
                <w:bCs/>
                <w:iCs/>
                <w:sz w:val="22"/>
                <w:szCs w:val="22"/>
              </w:rPr>
              <w:t>Siūlomo pirkimo objekto aprašymas ir dokumentai atsižvelgiant į</w:t>
            </w:r>
            <w:r w:rsidRPr="008362C4">
              <w:rPr>
                <w:rFonts w:ascii="Trebuchet MS" w:eastAsiaTheme="minorHAnsi" w:hAnsi="Trebuchet MS" w:cstheme="minorHAnsi"/>
                <w:bCs/>
                <w:iCs/>
                <w:color w:val="00B050"/>
                <w:sz w:val="22"/>
                <w:szCs w:val="22"/>
              </w:rPr>
              <w:t xml:space="preserve"> </w:t>
            </w:r>
            <w:r w:rsidRPr="00FC3ABB">
              <w:rPr>
                <w:rFonts w:ascii="Trebuchet MS" w:eastAsia="Calibri" w:hAnsi="Trebuchet MS" w:cstheme="minorHAnsi"/>
                <w:color w:val="0070C0"/>
                <w:sz w:val="22"/>
                <w:szCs w:val="22"/>
              </w:rPr>
              <w:t xml:space="preserve">Pirkimo </w:t>
            </w:r>
            <w:r w:rsidR="00417F77">
              <w:rPr>
                <w:rFonts w:ascii="Trebuchet MS" w:eastAsia="Calibri" w:hAnsi="Trebuchet MS" w:cstheme="minorHAnsi"/>
                <w:color w:val="0070C0"/>
                <w:sz w:val="22"/>
                <w:szCs w:val="22"/>
              </w:rPr>
              <w:t xml:space="preserve">specialiųjų </w:t>
            </w:r>
            <w:r w:rsidRPr="00FC3ABB">
              <w:rPr>
                <w:rFonts w:ascii="Trebuchet MS" w:eastAsia="Calibri" w:hAnsi="Trebuchet MS" w:cstheme="minorHAnsi"/>
                <w:color w:val="0070C0"/>
                <w:sz w:val="22"/>
                <w:szCs w:val="22"/>
              </w:rPr>
              <w:t xml:space="preserve">sąlygų </w:t>
            </w:r>
            <w:r>
              <w:rPr>
                <w:rFonts w:ascii="Trebuchet MS" w:eastAsia="Calibri" w:hAnsi="Trebuchet MS" w:cstheme="minorHAnsi"/>
                <w:color w:val="0070C0"/>
                <w:sz w:val="22"/>
                <w:szCs w:val="22"/>
              </w:rPr>
              <w:t>2</w:t>
            </w:r>
            <w:r w:rsidRPr="00FC3ABB">
              <w:rPr>
                <w:rFonts w:ascii="Trebuchet MS" w:eastAsia="Calibri" w:hAnsi="Trebuchet MS" w:cstheme="minorHAnsi"/>
                <w:color w:val="0070C0"/>
                <w:sz w:val="22"/>
                <w:szCs w:val="22"/>
              </w:rPr>
              <w:t xml:space="preserve"> pried</w:t>
            </w:r>
            <w:r w:rsidR="00417F77">
              <w:rPr>
                <w:rFonts w:ascii="Trebuchet MS" w:eastAsia="Calibri" w:hAnsi="Trebuchet MS" w:cstheme="minorHAnsi"/>
                <w:color w:val="0070C0"/>
                <w:sz w:val="22"/>
                <w:szCs w:val="22"/>
              </w:rPr>
              <w:t>o</w:t>
            </w:r>
            <w:r w:rsidRPr="00FC3ABB">
              <w:rPr>
                <w:rFonts w:ascii="Trebuchet MS" w:eastAsia="Calibri" w:hAnsi="Trebuchet MS" w:cstheme="minorHAnsi"/>
                <w:color w:val="0070C0"/>
                <w:sz w:val="22"/>
                <w:szCs w:val="22"/>
              </w:rPr>
              <w:t xml:space="preserve"> „Techninė specifikacija“</w:t>
            </w:r>
            <w:r>
              <w:rPr>
                <w:rFonts w:ascii="Trebuchet MS" w:eastAsia="Calibri" w:hAnsi="Trebuchet MS" w:cstheme="minorHAnsi"/>
                <w:color w:val="0070C0"/>
                <w:sz w:val="22"/>
                <w:szCs w:val="22"/>
              </w:rPr>
              <w:t xml:space="preserve"> </w:t>
            </w:r>
            <w:r>
              <w:rPr>
                <w:rFonts w:ascii="Trebuchet MS" w:eastAsia="Calibri" w:hAnsi="Trebuchet MS" w:cstheme="minorHAnsi"/>
                <w:sz w:val="22"/>
                <w:szCs w:val="22"/>
              </w:rPr>
              <w:t>reikalavimus</w:t>
            </w:r>
          </w:p>
        </w:tc>
        <w:tc>
          <w:tcPr>
            <w:tcW w:w="1701" w:type="dxa"/>
          </w:tcPr>
          <w:p w14:paraId="3E497E85" w14:textId="77777777" w:rsidR="00670071" w:rsidRPr="002C485B" w:rsidRDefault="00670071" w:rsidP="00670071">
            <w:pPr>
              <w:rPr>
                <w:rFonts w:ascii="Trebuchet MS" w:hAnsi="Trebuchet MS" w:cs="Times New Roman"/>
                <w:sz w:val="22"/>
                <w:szCs w:val="22"/>
              </w:rPr>
            </w:pPr>
          </w:p>
        </w:tc>
        <w:tc>
          <w:tcPr>
            <w:tcW w:w="2552" w:type="dxa"/>
          </w:tcPr>
          <w:p w14:paraId="2487792D" w14:textId="77777777" w:rsidR="00670071" w:rsidRPr="002C485B" w:rsidRDefault="00670071" w:rsidP="00670071">
            <w:pPr>
              <w:rPr>
                <w:rFonts w:ascii="Trebuchet MS" w:hAnsi="Trebuchet MS" w:cs="Times New Roman"/>
                <w:sz w:val="22"/>
                <w:szCs w:val="22"/>
              </w:rPr>
            </w:pPr>
          </w:p>
        </w:tc>
        <w:tc>
          <w:tcPr>
            <w:tcW w:w="3391" w:type="dxa"/>
          </w:tcPr>
          <w:p w14:paraId="7C408A69" w14:textId="77777777" w:rsidR="00670071" w:rsidRPr="002C485B" w:rsidRDefault="00670071" w:rsidP="00670071">
            <w:pPr>
              <w:rPr>
                <w:rFonts w:ascii="Trebuchet MS" w:hAnsi="Trebuchet MS" w:cs="Times New Roman"/>
                <w:sz w:val="22"/>
                <w:szCs w:val="22"/>
              </w:rPr>
            </w:pPr>
          </w:p>
        </w:tc>
      </w:tr>
      <w:tr w:rsidR="00670071" w:rsidRPr="002C485B" w14:paraId="2290029F" w14:textId="77777777" w:rsidTr="003F5262">
        <w:tc>
          <w:tcPr>
            <w:tcW w:w="0" w:type="auto"/>
          </w:tcPr>
          <w:p w14:paraId="6A825AA1" w14:textId="01F50DA8" w:rsidR="00670071" w:rsidRDefault="00670071" w:rsidP="00670071">
            <w:pPr>
              <w:rPr>
                <w:rFonts w:ascii="Trebuchet MS" w:hAnsi="Trebuchet MS" w:cs="Times New Roman"/>
                <w:sz w:val="22"/>
                <w:szCs w:val="22"/>
              </w:rPr>
            </w:pPr>
            <w:r>
              <w:rPr>
                <w:rFonts w:ascii="Trebuchet MS" w:hAnsi="Trebuchet MS" w:cs="Times New Roman"/>
                <w:sz w:val="22"/>
                <w:szCs w:val="22"/>
              </w:rPr>
              <w:t>7.</w:t>
            </w:r>
          </w:p>
        </w:tc>
        <w:tc>
          <w:tcPr>
            <w:tcW w:w="5254" w:type="dxa"/>
          </w:tcPr>
          <w:p w14:paraId="25DBD53D" w14:textId="37EA51DC" w:rsidR="00670071" w:rsidDel="00670071" w:rsidRDefault="00670071" w:rsidP="00670071">
            <w:pPr>
              <w:jc w:val="both"/>
              <w:rPr>
                <w:rFonts w:ascii="Trebuchet MS" w:eastAsiaTheme="minorHAnsi" w:hAnsi="Trebuchet MS" w:cs="Times New Roman"/>
                <w:bCs/>
                <w:iCs/>
                <w:sz w:val="22"/>
                <w:szCs w:val="22"/>
              </w:rPr>
            </w:pPr>
            <w:r w:rsidRPr="006877C2">
              <w:rPr>
                <w:rFonts w:ascii="Trebuchet MS" w:eastAsiaTheme="minorHAnsi" w:hAnsi="Trebuchet MS" w:cs="Times New Roman"/>
                <w:bCs/>
                <w:iCs/>
                <w:sz w:val="22"/>
                <w:szCs w:val="22"/>
              </w:rPr>
              <w:t xml:space="preserve">Dokumentai, patvirtinantys pasiūlyme nurodytos prekės atitikimą visiems reikalavimams, nurodytiems kiekviename </w:t>
            </w:r>
            <w:r w:rsidRPr="006877C2">
              <w:rPr>
                <w:rFonts w:ascii="Trebuchet MS" w:eastAsia="Calibri" w:hAnsi="Trebuchet MS" w:cs="Times New Roman"/>
                <w:color w:val="0070C0"/>
                <w:sz w:val="22"/>
                <w:szCs w:val="22"/>
              </w:rPr>
              <w:t xml:space="preserve">Pirkimo </w:t>
            </w:r>
            <w:r w:rsidR="00417F77">
              <w:rPr>
                <w:rFonts w:ascii="Trebuchet MS" w:eastAsia="Calibri" w:hAnsi="Trebuchet MS" w:cs="Times New Roman"/>
                <w:color w:val="0070C0"/>
                <w:sz w:val="22"/>
                <w:szCs w:val="22"/>
              </w:rPr>
              <w:t xml:space="preserve">specialiųjų </w:t>
            </w:r>
            <w:r w:rsidRPr="006877C2">
              <w:rPr>
                <w:rFonts w:ascii="Trebuchet MS" w:eastAsia="Calibri" w:hAnsi="Trebuchet MS" w:cs="Times New Roman"/>
                <w:color w:val="0070C0"/>
                <w:sz w:val="22"/>
                <w:szCs w:val="22"/>
              </w:rPr>
              <w:t xml:space="preserve">sąlygų </w:t>
            </w:r>
            <w:r>
              <w:rPr>
                <w:rFonts w:ascii="Trebuchet MS" w:eastAsia="Calibri" w:hAnsi="Trebuchet MS" w:cs="Times New Roman"/>
                <w:color w:val="0070C0"/>
                <w:sz w:val="22"/>
                <w:szCs w:val="22"/>
              </w:rPr>
              <w:t>2</w:t>
            </w:r>
            <w:r w:rsidRPr="006877C2">
              <w:rPr>
                <w:rFonts w:ascii="Trebuchet MS" w:eastAsia="Calibri" w:hAnsi="Trebuchet MS" w:cs="Times New Roman"/>
                <w:color w:val="0070C0"/>
                <w:sz w:val="22"/>
                <w:szCs w:val="22"/>
              </w:rPr>
              <w:t xml:space="preserve"> pried</w:t>
            </w:r>
            <w:r w:rsidR="00417F77">
              <w:rPr>
                <w:rFonts w:ascii="Trebuchet MS" w:eastAsia="Calibri" w:hAnsi="Trebuchet MS" w:cs="Times New Roman"/>
                <w:color w:val="0070C0"/>
                <w:sz w:val="22"/>
                <w:szCs w:val="22"/>
              </w:rPr>
              <w:t>o</w:t>
            </w:r>
            <w:r w:rsidRPr="006877C2">
              <w:rPr>
                <w:rFonts w:ascii="Trebuchet MS" w:eastAsia="Calibri" w:hAnsi="Trebuchet MS" w:cs="Times New Roman"/>
                <w:color w:val="0070C0"/>
                <w:sz w:val="22"/>
                <w:szCs w:val="22"/>
              </w:rPr>
              <w:t xml:space="preserve"> „Techninė specifikacija“ </w:t>
            </w:r>
            <w:r w:rsidRPr="006877C2">
              <w:rPr>
                <w:rFonts w:ascii="Trebuchet MS" w:eastAsiaTheme="minorHAnsi" w:hAnsi="Trebuchet MS" w:cs="Times New Roman"/>
                <w:bCs/>
                <w:iCs/>
                <w:sz w:val="22"/>
                <w:szCs w:val="22"/>
              </w:rPr>
              <w:t>lentel</w:t>
            </w:r>
            <w:r w:rsidR="00417F77">
              <w:rPr>
                <w:rFonts w:ascii="Trebuchet MS" w:eastAsiaTheme="minorHAnsi" w:hAnsi="Trebuchet MS" w:cs="Times New Roman"/>
                <w:bCs/>
                <w:iCs/>
                <w:sz w:val="22"/>
                <w:szCs w:val="22"/>
              </w:rPr>
              <w:t>ė</w:t>
            </w:r>
            <w:r w:rsidRPr="006877C2">
              <w:rPr>
                <w:rFonts w:ascii="Trebuchet MS" w:eastAsiaTheme="minorHAnsi" w:hAnsi="Trebuchet MS" w:cs="Times New Roman"/>
                <w:bCs/>
                <w:iCs/>
                <w:sz w:val="22"/>
                <w:szCs w:val="22"/>
              </w:rPr>
              <w:t>s punkte.</w:t>
            </w:r>
          </w:p>
        </w:tc>
        <w:tc>
          <w:tcPr>
            <w:tcW w:w="1701" w:type="dxa"/>
          </w:tcPr>
          <w:p w14:paraId="7D905D92" w14:textId="77777777" w:rsidR="00670071" w:rsidRPr="002C485B" w:rsidRDefault="00670071" w:rsidP="00670071">
            <w:pPr>
              <w:rPr>
                <w:rFonts w:ascii="Trebuchet MS" w:hAnsi="Trebuchet MS" w:cs="Times New Roman"/>
                <w:sz w:val="22"/>
                <w:szCs w:val="22"/>
              </w:rPr>
            </w:pPr>
          </w:p>
        </w:tc>
        <w:tc>
          <w:tcPr>
            <w:tcW w:w="2552" w:type="dxa"/>
          </w:tcPr>
          <w:p w14:paraId="2662B722" w14:textId="77777777" w:rsidR="00670071" w:rsidRPr="002C485B" w:rsidRDefault="00670071" w:rsidP="00670071">
            <w:pPr>
              <w:rPr>
                <w:rFonts w:ascii="Trebuchet MS" w:hAnsi="Trebuchet MS" w:cs="Times New Roman"/>
                <w:sz w:val="22"/>
                <w:szCs w:val="22"/>
              </w:rPr>
            </w:pPr>
          </w:p>
        </w:tc>
        <w:tc>
          <w:tcPr>
            <w:tcW w:w="3391" w:type="dxa"/>
          </w:tcPr>
          <w:p w14:paraId="34184807" w14:textId="77777777" w:rsidR="00670071" w:rsidRPr="002C485B" w:rsidRDefault="00670071" w:rsidP="00670071">
            <w:pPr>
              <w:rPr>
                <w:rFonts w:ascii="Trebuchet MS" w:hAnsi="Trebuchet MS" w:cs="Times New Roman"/>
                <w:sz w:val="22"/>
                <w:szCs w:val="22"/>
              </w:rPr>
            </w:pPr>
          </w:p>
        </w:tc>
      </w:tr>
      <w:tr w:rsidR="00670071" w:rsidRPr="002C485B" w14:paraId="379623C1" w14:textId="77777777" w:rsidTr="003F5262">
        <w:tc>
          <w:tcPr>
            <w:tcW w:w="0" w:type="auto"/>
          </w:tcPr>
          <w:p w14:paraId="05DA27CB" w14:textId="1911813C" w:rsidR="00670071" w:rsidRDefault="00670071" w:rsidP="00670071">
            <w:pPr>
              <w:rPr>
                <w:rFonts w:ascii="Trebuchet MS" w:hAnsi="Trebuchet MS" w:cs="Times New Roman"/>
                <w:sz w:val="22"/>
                <w:szCs w:val="22"/>
              </w:rPr>
            </w:pPr>
            <w:r>
              <w:rPr>
                <w:rFonts w:ascii="Trebuchet MS" w:hAnsi="Trebuchet MS" w:cs="Times New Roman"/>
                <w:sz w:val="22"/>
                <w:szCs w:val="22"/>
              </w:rPr>
              <w:t>8.</w:t>
            </w:r>
          </w:p>
        </w:tc>
        <w:tc>
          <w:tcPr>
            <w:tcW w:w="5254" w:type="dxa"/>
          </w:tcPr>
          <w:p w14:paraId="1D355038" w14:textId="0DFEFDA8" w:rsidR="00670071" w:rsidRPr="00E84BD0" w:rsidRDefault="00670071" w:rsidP="00670071">
            <w:pPr>
              <w:jc w:val="both"/>
              <w:rPr>
                <w:rFonts w:ascii="Trebuchet MS" w:eastAsiaTheme="minorHAnsi" w:hAnsi="Trebuchet MS" w:cstheme="minorHAnsi"/>
                <w:sz w:val="22"/>
                <w:szCs w:val="22"/>
              </w:rPr>
            </w:pPr>
            <w:r w:rsidRPr="00A71EDB">
              <w:rPr>
                <w:rFonts w:ascii="Trebuchet MS" w:hAnsi="Trebuchet MS"/>
                <w:color w:val="0070C0"/>
                <w:sz w:val="22"/>
                <w:szCs w:val="22"/>
              </w:rPr>
              <w:t xml:space="preserve">Pirkimo </w:t>
            </w:r>
            <w:r w:rsidR="00417F77">
              <w:rPr>
                <w:rFonts w:ascii="Trebuchet MS" w:hAnsi="Trebuchet MS"/>
                <w:color w:val="0070C0"/>
                <w:sz w:val="22"/>
                <w:szCs w:val="22"/>
              </w:rPr>
              <w:t xml:space="preserve">specialiųjų </w:t>
            </w:r>
            <w:r w:rsidRPr="00A71EDB">
              <w:rPr>
                <w:rFonts w:ascii="Trebuchet MS" w:hAnsi="Trebuchet MS"/>
                <w:color w:val="0070C0"/>
                <w:sz w:val="22"/>
                <w:szCs w:val="22"/>
              </w:rPr>
              <w:t xml:space="preserve">sąlygų </w:t>
            </w:r>
            <w:r>
              <w:rPr>
                <w:rFonts w:ascii="Trebuchet MS" w:hAnsi="Trebuchet MS"/>
                <w:color w:val="0070C0"/>
                <w:sz w:val="22"/>
                <w:szCs w:val="22"/>
              </w:rPr>
              <w:t>8</w:t>
            </w:r>
            <w:r w:rsidRPr="00A71EDB">
              <w:rPr>
                <w:rFonts w:ascii="Trebuchet MS" w:hAnsi="Trebuchet MS"/>
                <w:color w:val="0070C0"/>
                <w:sz w:val="22"/>
                <w:szCs w:val="22"/>
              </w:rPr>
              <w:t xml:space="preserve"> priedas „</w:t>
            </w:r>
            <w:r w:rsidRPr="00FA506A">
              <w:rPr>
                <w:rFonts w:ascii="Trebuchet MS" w:hAnsi="Trebuchet MS"/>
                <w:color w:val="0070C0"/>
                <w:sz w:val="22"/>
                <w:szCs w:val="22"/>
              </w:rPr>
              <w:t xml:space="preserve">Tiekėjo deklaracija dėl VPĮ 45 str. 2 </w:t>
            </w:r>
            <w:r w:rsidRPr="00FA506A">
              <w:rPr>
                <w:rFonts w:ascii="Trebuchet MS" w:hAnsi="Trebuchet MS"/>
                <w:color w:val="0070C0"/>
                <w:sz w:val="22"/>
                <w:szCs w:val="22"/>
                <w:vertAlign w:val="superscript"/>
              </w:rPr>
              <w:t xml:space="preserve">1 </w:t>
            </w:r>
            <w:r w:rsidRPr="00FA506A">
              <w:rPr>
                <w:rFonts w:ascii="Trebuchet MS" w:hAnsi="Trebuchet MS"/>
                <w:color w:val="0070C0"/>
                <w:sz w:val="22"/>
                <w:szCs w:val="22"/>
              </w:rPr>
              <w:t>d.</w:t>
            </w:r>
            <w:r w:rsidRPr="00A71EDB">
              <w:rPr>
                <w:rFonts w:ascii="Trebuchet MS" w:hAnsi="Trebuchet MS"/>
                <w:color w:val="0070C0"/>
                <w:sz w:val="22"/>
                <w:szCs w:val="22"/>
              </w:rPr>
              <w:t>“</w:t>
            </w:r>
          </w:p>
        </w:tc>
        <w:tc>
          <w:tcPr>
            <w:tcW w:w="1701" w:type="dxa"/>
          </w:tcPr>
          <w:p w14:paraId="21533409" w14:textId="77777777" w:rsidR="00670071" w:rsidRPr="002C485B" w:rsidRDefault="00670071" w:rsidP="00670071">
            <w:pPr>
              <w:rPr>
                <w:rFonts w:ascii="Trebuchet MS" w:hAnsi="Trebuchet MS" w:cs="Times New Roman"/>
                <w:sz w:val="22"/>
                <w:szCs w:val="22"/>
              </w:rPr>
            </w:pPr>
          </w:p>
        </w:tc>
        <w:tc>
          <w:tcPr>
            <w:tcW w:w="2552" w:type="dxa"/>
          </w:tcPr>
          <w:p w14:paraId="0FFFFFE2" w14:textId="77777777" w:rsidR="00670071" w:rsidRPr="002C485B" w:rsidRDefault="00670071" w:rsidP="00670071">
            <w:pPr>
              <w:rPr>
                <w:rFonts w:ascii="Trebuchet MS" w:hAnsi="Trebuchet MS" w:cs="Times New Roman"/>
                <w:sz w:val="22"/>
                <w:szCs w:val="22"/>
              </w:rPr>
            </w:pPr>
          </w:p>
        </w:tc>
        <w:tc>
          <w:tcPr>
            <w:tcW w:w="3391" w:type="dxa"/>
          </w:tcPr>
          <w:p w14:paraId="6B0846EF" w14:textId="77777777" w:rsidR="00670071" w:rsidRPr="002C485B" w:rsidRDefault="00670071" w:rsidP="00670071">
            <w:pPr>
              <w:rPr>
                <w:rFonts w:ascii="Trebuchet MS" w:hAnsi="Trebuchet MS" w:cs="Times New Roman"/>
                <w:sz w:val="22"/>
                <w:szCs w:val="22"/>
              </w:rPr>
            </w:pPr>
          </w:p>
        </w:tc>
      </w:tr>
    </w:tbl>
    <w:p w14:paraId="64EE9C3A" w14:textId="4AF34E57" w:rsidR="00C16D04" w:rsidRDefault="00C16D04" w:rsidP="00630DE9">
      <w:pPr>
        <w:spacing w:after="0" w:line="240" w:lineRule="auto"/>
        <w:jc w:val="both"/>
        <w:rPr>
          <w:rFonts w:ascii="Trebuchet MS" w:hAnsi="Trebuchet MS" w:cs="Times New Roman"/>
          <w:b/>
          <w:bCs/>
          <w:sz w:val="22"/>
          <w:szCs w:val="22"/>
        </w:rPr>
      </w:pPr>
    </w:p>
    <w:p w14:paraId="11AF41B7" w14:textId="77777777" w:rsidR="00B472FA" w:rsidRPr="002C485B" w:rsidRDefault="00B472FA" w:rsidP="00B472FA">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tvirtintu, kad:</w:t>
      </w:r>
    </w:p>
    <w:p w14:paraId="0B78B731" w14:textId="77777777" w:rsidR="00B472FA" w:rsidRPr="002C485B" w:rsidRDefault="00B472FA" w:rsidP="00B472FA">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1187EA3" w14:textId="77777777" w:rsidR="00B472FA" w:rsidRPr="002C485B" w:rsidRDefault="00B472FA" w:rsidP="00B472FA">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 ir procedūromis,</w:t>
      </w:r>
    </w:p>
    <w:p w14:paraId="13BEF0A9" w14:textId="77777777" w:rsidR="00B472FA" w:rsidRPr="002C485B" w:rsidRDefault="00B472FA" w:rsidP="00B472FA">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pasiūlymo dokumentuose pateikti duomenys ir informacija yra teisinga ir apima viską, ko reikia tinkamam sutarties įvykdymui;</w:t>
      </w:r>
    </w:p>
    <w:p w14:paraId="1F2334C6" w14:textId="15AA9421" w:rsidR="00B472FA" w:rsidRDefault="00B472FA" w:rsidP="00B472FA">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pasiūlymas galioja</w:t>
      </w:r>
      <w:r w:rsidRPr="00B53934">
        <w:rPr>
          <w:rFonts w:ascii="Trebuchet MS" w:hAnsi="Trebuchet MS" w:cs="Calibri"/>
          <w:color w:val="0070C0"/>
          <w:sz w:val="22"/>
          <w:szCs w:val="22"/>
        </w:rPr>
        <w:t xml:space="preserve"> </w:t>
      </w:r>
      <w:r>
        <w:rPr>
          <w:rFonts w:ascii="Trebuchet MS" w:hAnsi="Trebuchet MS" w:cs="Calibri"/>
          <w:color w:val="0070C0"/>
          <w:sz w:val="22"/>
          <w:szCs w:val="22"/>
        </w:rPr>
        <w:t xml:space="preserve">Pirkimo </w:t>
      </w:r>
      <w:r w:rsidR="00417F77">
        <w:rPr>
          <w:rFonts w:ascii="Trebuchet MS" w:hAnsi="Trebuchet MS" w:cs="Calibri"/>
          <w:color w:val="0070C0"/>
          <w:sz w:val="22"/>
          <w:szCs w:val="22"/>
        </w:rPr>
        <w:t xml:space="preserve">specialiųjų </w:t>
      </w:r>
      <w:r>
        <w:rPr>
          <w:rFonts w:ascii="Trebuchet MS" w:hAnsi="Trebuchet MS" w:cs="Calibri"/>
          <w:color w:val="0070C0"/>
          <w:sz w:val="22"/>
          <w:szCs w:val="22"/>
        </w:rPr>
        <w:t>sąlygų 1 priede „Terminai“</w:t>
      </w:r>
      <w:r>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Pr>
          <w:rFonts w:ascii="Trebuchet MS" w:hAnsi="Trebuchet MS" w:cs="Times New Roman"/>
          <w:sz w:val="22"/>
          <w:szCs w:val="22"/>
        </w:rPr>
        <w:t>;</w:t>
      </w:r>
    </w:p>
    <w:p w14:paraId="24AC5E4F" w14:textId="77777777" w:rsidR="00B472FA" w:rsidRDefault="00B472FA" w:rsidP="00B472FA">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EF401B">
        <w:rPr>
          <w:rFonts w:ascii="Trebuchet MS" w:hAnsi="Trebuchet MS" w:cs="Times New Roman"/>
          <w:sz w:val="22"/>
          <w:szCs w:val="22"/>
        </w:rPr>
        <w:t>suprant</w:t>
      </w:r>
      <w:r>
        <w:rPr>
          <w:rFonts w:ascii="Trebuchet MS" w:hAnsi="Trebuchet MS" w:cs="Times New Roman"/>
          <w:sz w:val="22"/>
          <w:szCs w:val="22"/>
        </w:rPr>
        <w:t>u</w:t>
      </w:r>
      <w:r w:rsidRPr="00EF401B">
        <w:rPr>
          <w:rFonts w:ascii="Trebuchet MS" w:hAnsi="Trebuchet MS" w:cs="Times New Roman"/>
          <w:sz w:val="22"/>
          <w:szCs w:val="22"/>
        </w:rPr>
        <w:t xml:space="preserve">, kad COVID-19, </w:t>
      </w:r>
      <w:r w:rsidRPr="00B11798">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cs="Times New Roman"/>
          <w:sz w:val="22"/>
          <w:szCs w:val="22"/>
        </w:rPr>
        <w:t>.</w:t>
      </w:r>
    </w:p>
    <w:p w14:paraId="03AAB007" w14:textId="77777777" w:rsidR="00B472FA" w:rsidRDefault="00B472FA" w:rsidP="00B472FA">
      <w:pPr>
        <w:pStyle w:val="ListParagraph"/>
        <w:tabs>
          <w:tab w:val="left" w:pos="993"/>
        </w:tabs>
        <w:spacing w:after="0" w:line="240" w:lineRule="auto"/>
        <w:ind w:left="567"/>
        <w:jc w:val="both"/>
        <w:rPr>
          <w:rFonts w:ascii="Trebuchet MS" w:hAnsi="Trebuchet MS" w:cs="Times New Roman"/>
          <w:sz w:val="22"/>
          <w:szCs w:val="22"/>
        </w:rPr>
      </w:pPr>
    </w:p>
    <w:p w14:paraId="462FC047" w14:textId="77777777" w:rsidR="00B472FA" w:rsidRPr="002C485B" w:rsidRDefault="00B472FA" w:rsidP="00B472FA">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472FA" w:rsidRPr="002C485B" w14:paraId="08AF2A41" w14:textId="77777777" w:rsidTr="00087AC3">
        <w:trPr>
          <w:trHeight w:val="186"/>
        </w:trPr>
        <w:tc>
          <w:tcPr>
            <w:tcW w:w="3870" w:type="dxa"/>
            <w:tcBorders>
              <w:top w:val="single" w:sz="4" w:space="0" w:color="auto"/>
              <w:left w:val="nil"/>
              <w:bottom w:val="nil"/>
              <w:right w:val="nil"/>
            </w:tcBorders>
          </w:tcPr>
          <w:p w14:paraId="30F0456D" w14:textId="77777777" w:rsidR="00B472FA" w:rsidRPr="002C485B" w:rsidRDefault="00B472FA" w:rsidP="00087AC3">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0CA43414" w14:textId="77777777" w:rsidR="00B472FA" w:rsidRPr="002C485B" w:rsidRDefault="00B472FA" w:rsidP="00087AC3">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126E8FB4" w14:textId="77777777" w:rsidR="00B472FA" w:rsidRPr="002C485B" w:rsidRDefault="00B472FA" w:rsidP="00087AC3">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368B94DA" w14:textId="77777777" w:rsidR="00B472FA" w:rsidRPr="002C485B" w:rsidRDefault="00B472FA" w:rsidP="00087AC3">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23DA4C55" w14:textId="77777777" w:rsidR="00B472FA" w:rsidRPr="002C485B" w:rsidRDefault="00B472FA" w:rsidP="00087AC3">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42F4BD21" w14:textId="77777777" w:rsidR="00B472FA" w:rsidRPr="00FC0297" w:rsidRDefault="00B472FA" w:rsidP="00B472FA">
      <w:pPr>
        <w:pStyle w:val="Heading2"/>
        <w:ind w:left="5103"/>
        <w:jc w:val="both"/>
        <w:rPr>
          <w:rFonts w:ascii="Trebuchet MS" w:hAnsi="Trebuchet MS"/>
          <w:b/>
          <w:bCs/>
          <w:color w:val="auto"/>
          <w:sz w:val="22"/>
          <w:szCs w:val="22"/>
          <w:lang w:eastAsia="zh-CN"/>
        </w:rPr>
      </w:pPr>
    </w:p>
    <w:p w14:paraId="6DF0C4F6" w14:textId="48C105CE" w:rsidR="002A30AF" w:rsidRPr="00FC0297" w:rsidRDefault="002A30AF" w:rsidP="00B472FA">
      <w:pPr>
        <w:spacing w:after="0" w:line="240" w:lineRule="auto"/>
        <w:jc w:val="both"/>
        <w:rPr>
          <w:rFonts w:ascii="Trebuchet MS" w:hAnsi="Trebuchet MS"/>
          <w:b/>
          <w:bCs/>
          <w:sz w:val="22"/>
          <w:szCs w:val="22"/>
          <w:lang w:eastAsia="zh-CN"/>
        </w:rPr>
      </w:pPr>
    </w:p>
    <w:sectPr w:rsidR="002A30AF" w:rsidRPr="00FC0297" w:rsidSect="00A6707D">
      <w:footerReference w:type="default" r:id="rId8"/>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F41D3" w14:textId="77777777" w:rsidR="00460A9B" w:rsidRDefault="00460A9B" w:rsidP="00D05666">
      <w:r>
        <w:separator/>
      </w:r>
    </w:p>
  </w:endnote>
  <w:endnote w:type="continuationSeparator" w:id="0">
    <w:p w14:paraId="48A4759C" w14:textId="77777777" w:rsidR="00460A9B" w:rsidRDefault="00460A9B" w:rsidP="00D05666">
      <w:r>
        <w:continuationSeparator/>
      </w:r>
    </w:p>
  </w:endnote>
  <w:endnote w:type="continuationNotice" w:id="1">
    <w:p w14:paraId="1624453D" w14:textId="77777777" w:rsidR="00460A9B" w:rsidRDefault="00460A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auto"/>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52B2D" w14:textId="77777777" w:rsidR="00460A9B" w:rsidRDefault="00460A9B" w:rsidP="00D05666">
      <w:r>
        <w:separator/>
      </w:r>
    </w:p>
  </w:footnote>
  <w:footnote w:type="continuationSeparator" w:id="0">
    <w:p w14:paraId="3FB0AC26" w14:textId="77777777" w:rsidR="00460A9B" w:rsidRDefault="00460A9B" w:rsidP="00D05666">
      <w:r>
        <w:continuationSeparator/>
      </w:r>
    </w:p>
  </w:footnote>
  <w:footnote w:type="continuationNotice" w:id="1">
    <w:p w14:paraId="778A475A" w14:textId="77777777" w:rsidR="00460A9B" w:rsidRDefault="00460A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C8E67EC"/>
    <w:multiLevelType w:val="hybridMultilevel"/>
    <w:tmpl w:val="C84A7040"/>
    <w:lvl w:ilvl="0" w:tplc="7EF87A8C">
      <w:start w:val="5"/>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0F08599A"/>
    <w:multiLevelType w:val="multilevel"/>
    <w:tmpl w:val="0427001F"/>
    <w:numStyleLink w:val="Style8"/>
  </w:abstractNum>
  <w:abstractNum w:abstractNumId="1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8"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8"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30"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8C833FA"/>
    <w:multiLevelType w:val="hybridMultilevel"/>
    <w:tmpl w:val="A484CB42"/>
    <w:lvl w:ilvl="0" w:tplc="F60CF646">
      <w:start w:val="5"/>
      <w:numFmt w:val="bullet"/>
      <w:lvlText w:val=""/>
      <w:lvlJc w:val="left"/>
      <w:pPr>
        <w:ind w:left="720" w:hanging="360"/>
      </w:pPr>
      <w:rPr>
        <w:rFonts w:ascii="Symbol" w:eastAsiaTheme="minorEastAsia"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3"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4"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5"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9"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1"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0"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2"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22785839">
    <w:abstractNumId w:val="31"/>
  </w:num>
  <w:num w:numId="2" w16cid:durableId="1203250975">
    <w:abstractNumId w:val="17"/>
  </w:num>
  <w:num w:numId="3" w16cid:durableId="1460144265">
    <w:abstractNumId w:val="25"/>
  </w:num>
  <w:num w:numId="4" w16cid:durableId="974798848">
    <w:abstractNumId w:val="52"/>
  </w:num>
  <w:num w:numId="5" w16cid:durableId="1485315801">
    <w:abstractNumId w:val="62"/>
  </w:num>
  <w:num w:numId="6" w16cid:durableId="750657865">
    <w:abstractNumId w:val="46"/>
  </w:num>
  <w:num w:numId="7" w16cid:durableId="1958831461">
    <w:abstractNumId w:val="71"/>
  </w:num>
  <w:num w:numId="8" w16cid:durableId="38943607">
    <w:abstractNumId w:val="38"/>
  </w:num>
  <w:num w:numId="9" w16cid:durableId="2073502784">
    <w:abstractNumId w:val="69"/>
  </w:num>
  <w:num w:numId="10" w16cid:durableId="1712996546">
    <w:abstractNumId w:val="7"/>
  </w:num>
  <w:num w:numId="11" w16cid:durableId="483929794">
    <w:abstractNumId w:val="68"/>
  </w:num>
  <w:num w:numId="12" w16cid:durableId="1989288741">
    <w:abstractNumId w:val="18"/>
  </w:num>
  <w:num w:numId="13" w16cid:durableId="622078833">
    <w:abstractNumId w:val="9"/>
  </w:num>
  <w:num w:numId="14" w16cid:durableId="532306293">
    <w:abstractNumId w:val="19"/>
  </w:num>
  <w:num w:numId="15" w16cid:durableId="1493251647">
    <w:abstractNumId w:val="13"/>
  </w:num>
  <w:num w:numId="16" w16cid:durableId="1238906807">
    <w:abstractNumId w:val="30"/>
  </w:num>
  <w:num w:numId="17" w16cid:durableId="2013607382">
    <w:abstractNumId w:val="57"/>
  </w:num>
  <w:num w:numId="18" w16cid:durableId="251400598">
    <w:abstractNumId w:val="20"/>
  </w:num>
  <w:num w:numId="19" w16cid:durableId="1866478534">
    <w:abstractNumId w:val="42"/>
  </w:num>
  <w:num w:numId="20" w16cid:durableId="869730053">
    <w:abstractNumId w:val="55"/>
  </w:num>
  <w:num w:numId="21" w16cid:durableId="1109667114">
    <w:abstractNumId w:val="58"/>
  </w:num>
  <w:num w:numId="22" w16cid:durableId="888765622">
    <w:abstractNumId w:val="34"/>
  </w:num>
  <w:num w:numId="23" w16cid:durableId="1339308983">
    <w:abstractNumId w:val="54"/>
  </w:num>
  <w:num w:numId="24" w16cid:durableId="1511021303">
    <w:abstractNumId w:val="24"/>
  </w:num>
  <w:num w:numId="25" w16cid:durableId="254636365">
    <w:abstractNumId w:val="33"/>
  </w:num>
  <w:num w:numId="26" w16cid:durableId="1956447804">
    <w:abstractNumId w:val="70"/>
  </w:num>
  <w:num w:numId="27" w16cid:durableId="1216117850">
    <w:abstractNumId w:val="66"/>
  </w:num>
  <w:num w:numId="28" w16cid:durableId="463931838">
    <w:abstractNumId w:val="65"/>
  </w:num>
  <w:num w:numId="29" w16cid:durableId="1654064204">
    <w:abstractNumId w:val="35"/>
  </w:num>
  <w:num w:numId="30" w16cid:durableId="339741986">
    <w:abstractNumId w:val="8"/>
  </w:num>
  <w:num w:numId="31" w16cid:durableId="448429380">
    <w:abstractNumId w:val="21"/>
  </w:num>
  <w:num w:numId="32" w16cid:durableId="772866107">
    <w:abstractNumId w:val="0"/>
  </w:num>
  <w:num w:numId="33" w16cid:durableId="310524068">
    <w:abstractNumId w:val="1"/>
  </w:num>
  <w:num w:numId="34" w16cid:durableId="2039041386">
    <w:abstractNumId w:val="2"/>
  </w:num>
  <w:num w:numId="35" w16cid:durableId="1803887788">
    <w:abstractNumId w:val="3"/>
  </w:num>
  <w:num w:numId="36" w16cid:durableId="2025475161">
    <w:abstractNumId w:val="4"/>
  </w:num>
  <w:num w:numId="37" w16cid:durableId="850026458">
    <w:abstractNumId w:val="27"/>
  </w:num>
  <w:num w:numId="38" w16cid:durableId="431168334">
    <w:abstractNumId w:val="64"/>
  </w:num>
  <w:num w:numId="39" w16cid:durableId="1196583075">
    <w:abstractNumId w:val="67"/>
  </w:num>
  <w:num w:numId="40" w16cid:durableId="1723555670">
    <w:abstractNumId w:val="53"/>
  </w:num>
  <w:num w:numId="41" w16cid:durableId="1773744570">
    <w:abstractNumId w:val="56"/>
  </w:num>
  <w:num w:numId="42" w16cid:durableId="888414832">
    <w:abstractNumId w:val="63"/>
  </w:num>
  <w:num w:numId="43" w16cid:durableId="1341199593">
    <w:abstractNumId w:val="10"/>
  </w:num>
  <w:num w:numId="44" w16cid:durableId="1337541094">
    <w:abstractNumId w:val="22"/>
  </w:num>
  <w:num w:numId="45" w16cid:durableId="699474291">
    <w:abstractNumId w:val="37"/>
  </w:num>
  <w:num w:numId="46" w16cid:durableId="112678299">
    <w:abstractNumId w:val="40"/>
  </w:num>
  <w:num w:numId="47" w16cid:durableId="436021204">
    <w:abstractNumId w:val="11"/>
  </w:num>
  <w:num w:numId="48" w16cid:durableId="664208615">
    <w:abstractNumId w:val="26"/>
  </w:num>
  <w:num w:numId="49" w16cid:durableId="1136950986">
    <w:abstractNumId w:val="39"/>
  </w:num>
  <w:num w:numId="50" w16cid:durableId="1018655248">
    <w:abstractNumId w:val="6"/>
  </w:num>
  <w:num w:numId="51" w16cid:durableId="1120495569">
    <w:abstractNumId w:val="72"/>
  </w:num>
  <w:num w:numId="52" w16cid:durableId="1387023316">
    <w:abstractNumId w:val="32"/>
  </w:num>
  <w:num w:numId="53" w16cid:durableId="966162191">
    <w:abstractNumId w:val="48"/>
  </w:num>
  <w:num w:numId="54" w16cid:durableId="175926535">
    <w:abstractNumId w:val="15"/>
  </w:num>
  <w:num w:numId="55" w16cid:durableId="1327519388">
    <w:abstractNumId w:val="45"/>
  </w:num>
  <w:num w:numId="56" w16cid:durableId="236786714">
    <w:abstractNumId w:val="60"/>
  </w:num>
  <w:num w:numId="57" w16cid:durableId="965966505">
    <w:abstractNumId w:val="36"/>
  </w:num>
  <w:num w:numId="58" w16cid:durableId="1413551193">
    <w:abstractNumId w:val="59"/>
  </w:num>
  <w:num w:numId="59" w16cid:durableId="388967723">
    <w:abstractNumId w:val="43"/>
  </w:num>
  <w:num w:numId="60" w16cid:durableId="954945134">
    <w:abstractNumId w:val="47"/>
  </w:num>
  <w:num w:numId="61" w16cid:durableId="201404704">
    <w:abstractNumId w:val="51"/>
  </w:num>
  <w:num w:numId="62" w16cid:durableId="1124766">
    <w:abstractNumId w:val="12"/>
  </w:num>
  <w:num w:numId="63" w16cid:durableId="233008333">
    <w:abstractNumId w:val="49"/>
  </w:num>
  <w:num w:numId="64" w16cid:durableId="38286849">
    <w:abstractNumId w:val="61"/>
  </w:num>
  <w:num w:numId="65" w16cid:durableId="1007706003">
    <w:abstractNumId w:val="29"/>
  </w:num>
  <w:num w:numId="66" w16cid:durableId="1659727803">
    <w:abstractNumId w:val="23"/>
  </w:num>
  <w:num w:numId="67" w16cid:durableId="975447129">
    <w:abstractNumId w:val="44"/>
  </w:num>
  <w:num w:numId="68" w16cid:durableId="864059258">
    <w:abstractNumId w:val="16"/>
  </w:num>
  <w:num w:numId="69" w16cid:durableId="1982467031">
    <w:abstractNumId w:val="28"/>
  </w:num>
  <w:num w:numId="70" w16cid:durableId="1284967294">
    <w:abstractNumId w:val="41"/>
  </w:num>
  <w:num w:numId="71" w16cid:durableId="1281448748">
    <w:abstractNumId w:val="50"/>
  </w:num>
  <w:num w:numId="72" w16cid:durableId="278680713">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1CF3"/>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4B8F"/>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50F5"/>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4334"/>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551"/>
    <w:rsid w:val="001F70BC"/>
    <w:rsid w:val="001F74B8"/>
    <w:rsid w:val="001F7794"/>
    <w:rsid w:val="001F78B9"/>
    <w:rsid w:val="001F7C60"/>
    <w:rsid w:val="001F7EC2"/>
    <w:rsid w:val="00200101"/>
    <w:rsid w:val="00200212"/>
    <w:rsid w:val="00200F5D"/>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15C7"/>
    <w:rsid w:val="0024180E"/>
    <w:rsid w:val="002422AC"/>
    <w:rsid w:val="002430AE"/>
    <w:rsid w:val="00244688"/>
    <w:rsid w:val="002476D5"/>
    <w:rsid w:val="002510C4"/>
    <w:rsid w:val="00251D4A"/>
    <w:rsid w:val="00253090"/>
    <w:rsid w:val="00254895"/>
    <w:rsid w:val="00255225"/>
    <w:rsid w:val="002561AD"/>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C14FC"/>
    <w:rsid w:val="002C1A7D"/>
    <w:rsid w:val="002C2936"/>
    <w:rsid w:val="002C2DD1"/>
    <w:rsid w:val="002C362D"/>
    <w:rsid w:val="002C485B"/>
    <w:rsid w:val="002C4AE8"/>
    <w:rsid w:val="002C5249"/>
    <w:rsid w:val="002C53E8"/>
    <w:rsid w:val="002C66D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688"/>
    <w:rsid w:val="002F7D23"/>
    <w:rsid w:val="00300FEF"/>
    <w:rsid w:val="00301185"/>
    <w:rsid w:val="0030230E"/>
    <w:rsid w:val="00302469"/>
    <w:rsid w:val="0030276E"/>
    <w:rsid w:val="00302794"/>
    <w:rsid w:val="0030446F"/>
    <w:rsid w:val="0030489A"/>
    <w:rsid w:val="003049FC"/>
    <w:rsid w:val="00304E45"/>
    <w:rsid w:val="00306D9F"/>
    <w:rsid w:val="00306F87"/>
    <w:rsid w:val="003074D1"/>
    <w:rsid w:val="003101E1"/>
    <w:rsid w:val="00310C95"/>
    <w:rsid w:val="00310E9C"/>
    <w:rsid w:val="0031109D"/>
    <w:rsid w:val="00311BDE"/>
    <w:rsid w:val="0031284C"/>
    <w:rsid w:val="00312AFD"/>
    <w:rsid w:val="0031409C"/>
    <w:rsid w:val="0031420A"/>
    <w:rsid w:val="003155D3"/>
    <w:rsid w:val="003160A4"/>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3E6E"/>
    <w:rsid w:val="00354024"/>
    <w:rsid w:val="00355743"/>
    <w:rsid w:val="00355846"/>
    <w:rsid w:val="00357943"/>
    <w:rsid w:val="00357BB8"/>
    <w:rsid w:val="003600F2"/>
    <w:rsid w:val="00360DB9"/>
    <w:rsid w:val="003617F1"/>
    <w:rsid w:val="00361B4E"/>
    <w:rsid w:val="00362719"/>
    <w:rsid w:val="00362D5B"/>
    <w:rsid w:val="00363134"/>
    <w:rsid w:val="00363FE7"/>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3FB"/>
    <w:rsid w:val="0039114B"/>
    <w:rsid w:val="0039299B"/>
    <w:rsid w:val="003949E8"/>
    <w:rsid w:val="00394C27"/>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17F77"/>
    <w:rsid w:val="004202E2"/>
    <w:rsid w:val="0042187D"/>
    <w:rsid w:val="00422AEB"/>
    <w:rsid w:val="00423FD0"/>
    <w:rsid w:val="0042484E"/>
    <w:rsid w:val="00424978"/>
    <w:rsid w:val="00424C4C"/>
    <w:rsid w:val="004252AF"/>
    <w:rsid w:val="0042676D"/>
    <w:rsid w:val="00426A4E"/>
    <w:rsid w:val="00426BA2"/>
    <w:rsid w:val="00427378"/>
    <w:rsid w:val="0042798B"/>
    <w:rsid w:val="00432574"/>
    <w:rsid w:val="0043288C"/>
    <w:rsid w:val="0043335A"/>
    <w:rsid w:val="0043424D"/>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4C1F"/>
    <w:rsid w:val="00455810"/>
    <w:rsid w:val="00455AA9"/>
    <w:rsid w:val="00455FA5"/>
    <w:rsid w:val="00456117"/>
    <w:rsid w:val="0045773D"/>
    <w:rsid w:val="00457F5A"/>
    <w:rsid w:val="00460A9B"/>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0F65"/>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0F42"/>
    <w:rsid w:val="00611746"/>
    <w:rsid w:val="00612434"/>
    <w:rsid w:val="00612CE6"/>
    <w:rsid w:val="00612EDD"/>
    <w:rsid w:val="00613024"/>
    <w:rsid w:val="00614A7B"/>
    <w:rsid w:val="006158E4"/>
    <w:rsid w:val="006158FB"/>
    <w:rsid w:val="00615C08"/>
    <w:rsid w:val="00615D13"/>
    <w:rsid w:val="00616A72"/>
    <w:rsid w:val="0061733E"/>
    <w:rsid w:val="0061741C"/>
    <w:rsid w:val="006207BC"/>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40399"/>
    <w:rsid w:val="00640BD0"/>
    <w:rsid w:val="00640DBD"/>
    <w:rsid w:val="00640FAD"/>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071"/>
    <w:rsid w:val="00670373"/>
    <w:rsid w:val="00671B2B"/>
    <w:rsid w:val="00671DB5"/>
    <w:rsid w:val="0067281B"/>
    <w:rsid w:val="00673538"/>
    <w:rsid w:val="00673A46"/>
    <w:rsid w:val="0067544C"/>
    <w:rsid w:val="00676BA9"/>
    <w:rsid w:val="00680281"/>
    <w:rsid w:val="00681CDE"/>
    <w:rsid w:val="006824FC"/>
    <w:rsid w:val="006832FF"/>
    <w:rsid w:val="0068448B"/>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2889"/>
    <w:rsid w:val="006A4AF7"/>
    <w:rsid w:val="006A50A4"/>
    <w:rsid w:val="006A517B"/>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176F"/>
    <w:rsid w:val="006C1CEA"/>
    <w:rsid w:val="006C2ED7"/>
    <w:rsid w:val="006C30A2"/>
    <w:rsid w:val="006C4A69"/>
    <w:rsid w:val="006C613D"/>
    <w:rsid w:val="006C6272"/>
    <w:rsid w:val="006C63B5"/>
    <w:rsid w:val="006C688B"/>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0E77"/>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9E3"/>
    <w:rsid w:val="00751799"/>
    <w:rsid w:val="00751EA6"/>
    <w:rsid w:val="0075257E"/>
    <w:rsid w:val="007526D0"/>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5B9A"/>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0F08"/>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7D3"/>
    <w:rsid w:val="0084284F"/>
    <w:rsid w:val="008429BA"/>
    <w:rsid w:val="00842CB6"/>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CCA"/>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0A"/>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3A43"/>
    <w:rsid w:val="009841CD"/>
    <w:rsid w:val="0098515C"/>
    <w:rsid w:val="009855D4"/>
    <w:rsid w:val="00985A84"/>
    <w:rsid w:val="00985F55"/>
    <w:rsid w:val="00986CE1"/>
    <w:rsid w:val="00986FE3"/>
    <w:rsid w:val="009875D0"/>
    <w:rsid w:val="009879B2"/>
    <w:rsid w:val="00987DE7"/>
    <w:rsid w:val="009910A4"/>
    <w:rsid w:val="009921F1"/>
    <w:rsid w:val="0099297C"/>
    <w:rsid w:val="00993376"/>
    <w:rsid w:val="0099360B"/>
    <w:rsid w:val="00993EC5"/>
    <w:rsid w:val="00994DA6"/>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EC1"/>
    <w:rsid w:val="00A96450"/>
    <w:rsid w:val="00A96630"/>
    <w:rsid w:val="00A97192"/>
    <w:rsid w:val="00A975A5"/>
    <w:rsid w:val="00A97EF0"/>
    <w:rsid w:val="00AA1198"/>
    <w:rsid w:val="00AA2718"/>
    <w:rsid w:val="00AA29DF"/>
    <w:rsid w:val="00AA362E"/>
    <w:rsid w:val="00AA3782"/>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6515"/>
    <w:rsid w:val="00AD7D83"/>
    <w:rsid w:val="00AE1244"/>
    <w:rsid w:val="00AE1C5F"/>
    <w:rsid w:val="00AE2B70"/>
    <w:rsid w:val="00AE3439"/>
    <w:rsid w:val="00AE3D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276"/>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2F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567"/>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4C47"/>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996"/>
    <w:rsid w:val="00C64A65"/>
    <w:rsid w:val="00C654DD"/>
    <w:rsid w:val="00C665FD"/>
    <w:rsid w:val="00C66759"/>
    <w:rsid w:val="00C66E3C"/>
    <w:rsid w:val="00C671FD"/>
    <w:rsid w:val="00C67550"/>
    <w:rsid w:val="00C67553"/>
    <w:rsid w:val="00C67DBA"/>
    <w:rsid w:val="00C67E20"/>
    <w:rsid w:val="00C70F76"/>
    <w:rsid w:val="00C714A2"/>
    <w:rsid w:val="00C725E4"/>
    <w:rsid w:val="00C7286B"/>
    <w:rsid w:val="00C7573C"/>
    <w:rsid w:val="00C75E83"/>
    <w:rsid w:val="00C7706C"/>
    <w:rsid w:val="00C77938"/>
    <w:rsid w:val="00C800FE"/>
    <w:rsid w:val="00C80256"/>
    <w:rsid w:val="00C8106D"/>
    <w:rsid w:val="00C81392"/>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8E7"/>
    <w:rsid w:val="00C91D8B"/>
    <w:rsid w:val="00C93240"/>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275A"/>
    <w:rsid w:val="00CE2A25"/>
    <w:rsid w:val="00CE3247"/>
    <w:rsid w:val="00CE498D"/>
    <w:rsid w:val="00CE4A17"/>
    <w:rsid w:val="00CE5A18"/>
    <w:rsid w:val="00CE6713"/>
    <w:rsid w:val="00CE7939"/>
    <w:rsid w:val="00CE7B38"/>
    <w:rsid w:val="00CF06D5"/>
    <w:rsid w:val="00CF1D08"/>
    <w:rsid w:val="00CF1D58"/>
    <w:rsid w:val="00CF2677"/>
    <w:rsid w:val="00CF2CB6"/>
    <w:rsid w:val="00CF63E5"/>
    <w:rsid w:val="00CF66FF"/>
    <w:rsid w:val="00CF705D"/>
    <w:rsid w:val="00CF74E0"/>
    <w:rsid w:val="00CF7B33"/>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646"/>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694"/>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208AE"/>
    <w:rsid w:val="00E20D4A"/>
    <w:rsid w:val="00E217CA"/>
    <w:rsid w:val="00E2216E"/>
    <w:rsid w:val="00E2272C"/>
    <w:rsid w:val="00E22800"/>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CA6"/>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4576"/>
    <w:rsid w:val="00EB58C7"/>
    <w:rsid w:val="00EB5DC1"/>
    <w:rsid w:val="00EB6B87"/>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D6B"/>
    <w:rsid w:val="00F10EB1"/>
    <w:rsid w:val="00F1121F"/>
    <w:rsid w:val="00F1174E"/>
    <w:rsid w:val="00F126A8"/>
    <w:rsid w:val="00F15BE1"/>
    <w:rsid w:val="00F166A2"/>
    <w:rsid w:val="00F170D1"/>
    <w:rsid w:val="00F17244"/>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1AE"/>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4AD"/>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0">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38E38D892B44C49A5D9EBC43442D15"/>
        <w:category>
          <w:name w:val="General"/>
          <w:gallery w:val="placeholder"/>
        </w:category>
        <w:types>
          <w:type w:val="bbPlcHdr"/>
        </w:types>
        <w:behaviors>
          <w:behavior w:val="content"/>
        </w:behaviors>
        <w:guid w:val="{4FCE005C-09B1-4666-A6B2-333111357B9D}"/>
      </w:docPartPr>
      <w:docPartBody>
        <w:p w:rsidR="0036167C" w:rsidRDefault="00DF4C50" w:rsidP="00DF4C50">
          <w:pPr>
            <w:pStyle w:val="0338E38D892B44C49A5D9EBC43442D15"/>
          </w:pPr>
          <w:r w:rsidRPr="00146EB6">
            <w:rPr>
              <w:rFonts w:ascii="Trebuchet MS" w:hAnsi="Trebuchet MS"/>
              <w:highlight w:val="yellow"/>
            </w:rPr>
            <w:t xml:space="preserve">įrašyti nuolaidos dydį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auto"/>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C50"/>
    <w:rsid w:val="001D1836"/>
    <w:rsid w:val="003160A4"/>
    <w:rsid w:val="0036167C"/>
    <w:rsid w:val="00591C11"/>
    <w:rsid w:val="00695FD0"/>
    <w:rsid w:val="0080570C"/>
    <w:rsid w:val="008427D3"/>
    <w:rsid w:val="00882591"/>
    <w:rsid w:val="00DF4C50"/>
    <w:rsid w:val="00E464A2"/>
    <w:rsid w:val="00F11C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338E38D892B44C49A5D9EBC43442D15">
    <w:name w:val="0338E38D892B44C49A5D9EBC43442D15"/>
    <w:rsid w:val="00DF4C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44618-2B06-4170-9963-C1D95CF82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4</Pages>
  <Words>5094</Words>
  <Characters>2905</Characters>
  <Application>Microsoft Office Word</Application>
  <DocSecurity>0</DocSecurity>
  <Lines>24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222</cp:revision>
  <cp:lastPrinted>2022-04-29T11:22:00Z</cp:lastPrinted>
  <dcterms:created xsi:type="dcterms:W3CDTF">2022-08-04T12:24:00Z</dcterms:created>
  <dcterms:modified xsi:type="dcterms:W3CDTF">2025-02-19T13:06:00Z</dcterms:modified>
</cp:coreProperties>
</file>